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24047">
      <w:pPr>
        <w:pStyle w:val="a3"/>
        <w:kinsoku w:val="0"/>
        <w:overflowPunct w:val="0"/>
        <w:spacing w:before="9"/>
        <w:rPr>
          <w:sz w:val="12"/>
          <w:szCs w:val="12"/>
        </w:rPr>
      </w:pPr>
    </w:p>
    <w:p w:rsidR="00000000" w:rsidRDefault="00824047">
      <w:pPr>
        <w:pStyle w:val="a3"/>
        <w:kinsoku w:val="0"/>
        <w:overflowPunct w:val="0"/>
        <w:ind w:left="4739"/>
        <w:rPr>
          <w:sz w:val="20"/>
          <w:szCs w:val="20"/>
        </w:rPr>
      </w:pPr>
      <w:r>
        <w:rPr>
          <w:noProof/>
        </w:rPr>
      </w:r>
      <w:r w:rsidR="00E74298">
        <w:rPr>
          <w:sz w:val="20"/>
          <w:szCs w:val="20"/>
        </w:rPr>
        <w:pict>
          <v:group id="_x0000_s1028" style="width:55.8pt;height:56.8pt;mso-position-horizontal-relative:char;mso-position-vertical-relative:line" coordsize="1116,1136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47;top:54;width:1020;height:1020;mso-position-horizontal-relative:page;mso-position-vertical-relative:page" o:allowincell="f">
              <v:imagedata r:id="rId7" o:title=""/>
              <o:lock v:ext="edit" aspectratio="f"/>
            </v:shape>
            <v:group id="_x0000_s1030" style="position:absolute;left:3;top:3;width:1112;height:1133" coordorigin="3,3" coordsize="1112,1133" o:allowincell="f">
              <v:shape id="_x0000_s1031" style="position:absolute;left:3;top:3;width:1112;height:1133;mso-position-horizontal-relative:page;mso-position-vertical-relative:page" coordsize="1112,1133" o:allowincell="f" path="m7,1132hhl7,e" filled="f" strokeweight=".38178mm">
                <v:path arrowok="t"/>
              </v:shape>
              <v:shape id="_x0000_s1032" style="position:absolute;left:3;top:3;width:1112;height:1133;mso-position-horizontal-relative:page;mso-position-vertical-relative:page" coordsize="1112,1133" o:allowincell="f" path="m1089,1132hhl1089,e" filled="f" strokeweight=".38178mm">
                <v:path arrowok="t"/>
              </v:shape>
              <v:shape id="_x0000_s1033" style="position:absolute;left:3;top:3;width:1112;height:1133;mso-position-horizontal-relative:page;mso-position-vertical-relative:page" coordsize="1112,1133" o:allowincell="f" path="m,7hhl1111,7e" filled="f" strokeweight=".38178mm">
                <v:path arrowok="t"/>
              </v:shape>
            </v:group>
            <w10:anchorlock/>
          </v:group>
        </w:pict>
      </w:r>
    </w:p>
    <w:p w:rsidR="00000000" w:rsidRDefault="00824047">
      <w:pPr>
        <w:pStyle w:val="a3"/>
        <w:kinsoku w:val="0"/>
        <w:overflowPunct w:val="0"/>
        <w:spacing w:before="205" w:line="261" w:lineRule="auto"/>
        <w:ind w:left="3215" w:right="2311" w:firstLine="239"/>
        <w:rPr>
          <w:b/>
          <w:bCs/>
          <w:color w:val="212121"/>
          <w:spacing w:val="-2"/>
          <w:w w:val="105"/>
          <w:sz w:val="23"/>
          <w:szCs w:val="23"/>
        </w:rPr>
      </w:pPr>
      <w:r>
        <w:rPr>
          <w:b/>
          <w:bCs/>
          <w:color w:val="212121"/>
          <w:w w:val="105"/>
          <w:sz w:val="23"/>
          <w:szCs w:val="23"/>
        </w:rPr>
        <w:t>ИНФОРМАЦИОННОЕ</w:t>
      </w:r>
      <w:r>
        <w:rPr>
          <w:b/>
          <w:bCs/>
          <w:color w:val="212121"/>
          <w:spacing w:val="-16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 xml:space="preserve">ПИСЬМО </w:t>
      </w:r>
      <w:r>
        <w:rPr>
          <w:b/>
          <w:bCs/>
          <w:color w:val="212121"/>
          <w:spacing w:val="-2"/>
          <w:w w:val="105"/>
          <w:sz w:val="23"/>
          <w:szCs w:val="23"/>
        </w:rPr>
        <w:t>ПРЕДПРИЯТИЯ-УЧАСТНИКА</w:t>
      </w:r>
      <w:r>
        <w:rPr>
          <w:b/>
          <w:bCs/>
          <w:color w:val="212121"/>
          <w:spacing w:val="-28"/>
          <w:w w:val="105"/>
          <w:sz w:val="23"/>
          <w:szCs w:val="23"/>
        </w:rPr>
        <w:t xml:space="preserve"> </w:t>
      </w:r>
      <w:r>
        <w:rPr>
          <w:b/>
          <w:bCs/>
          <w:color w:val="212121"/>
          <w:spacing w:val="-2"/>
          <w:w w:val="105"/>
          <w:sz w:val="23"/>
          <w:szCs w:val="23"/>
        </w:rPr>
        <w:t>КОНКУРСА</w:t>
      </w:r>
    </w:p>
    <w:p w:rsidR="00000000" w:rsidRDefault="00824047">
      <w:pPr>
        <w:pStyle w:val="a3"/>
        <w:kinsoku w:val="0"/>
        <w:overflowPunct w:val="0"/>
        <w:spacing w:before="1" w:after="15"/>
        <w:ind w:left="2742"/>
        <w:rPr>
          <w:b/>
          <w:bCs/>
          <w:color w:val="212121"/>
          <w:spacing w:val="-2"/>
          <w:w w:val="105"/>
          <w:sz w:val="23"/>
          <w:szCs w:val="23"/>
        </w:rPr>
      </w:pPr>
      <w:r>
        <w:rPr>
          <w:b/>
          <w:bCs/>
          <w:color w:val="212121"/>
          <w:w w:val="105"/>
          <w:sz w:val="23"/>
          <w:szCs w:val="23"/>
        </w:rPr>
        <w:t>(пояснения</w:t>
      </w:r>
      <w:r>
        <w:rPr>
          <w:b/>
          <w:bCs/>
          <w:color w:val="212121"/>
          <w:spacing w:val="-16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к</w:t>
      </w:r>
      <w:r>
        <w:rPr>
          <w:b/>
          <w:bCs/>
          <w:color w:val="212121"/>
          <w:spacing w:val="-9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заполнению</w:t>
      </w:r>
      <w:r>
        <w:rPr>
          <w:b/>
          <w:bCs/>
          <w:color w:val="212121"/>
          <w:spacing w:val="-10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см.</w:t>
      </w:r>
      <w:r>
        <w:rPr>
          <w:b/>
          <w:bCs/>
          <w:color w:val="212121"/>
          <w:spacing w:val="-15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на</w:t>
      </w:r>
      <w:r>
        <w:rPr>
          <w:b/>
          <w:bCs/>
          <w:color w:val="212121"/>
          <w:spacing w:val="-16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следующей</w:t>
      </w:r>
      <w:r>
        <w:rPr>
          <w:b/>
          <w:bCs/>
          <w:color w:val="212121"/>
          <w:spacing w:val="-13"/>
          <w:w w:val="105"/>
          <w:sz w:val="23"/>
          <w:szCs w:val="23"/>
        </w:rPr>
        <w:t xml:space="preserve"> </w:t>
      </w:r>
      <w:r>
        <w:rPr>
          <w:b/>
          <w:bCs/>
          <w:color w:val="212121"/>
          <w:spacing w:val="-2"/>
          <w:w w:val="105"/>
          <w:sz w:val="23"/>
          <w:szCs w:val="23"/>
        </w:rPr>
        <w:t>странице)</w:t>
      </w:r>
    </w:p>
    <w:tbl>
      <w:tblPr>
        <w:tblW w:w="0" w:type="auto"/>
        <w:tblInd w:w="2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2"/>
        <w:gridCol w:w="1768"/>
        <w:gridCol w:w="2771"/>
        <w:gridCol w:w="1140"/>
        <w:gridCol w:w="1414"/>
        <w:gridCol w:w="255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62"/>
              <w:ind w:left="61" w:right="45"/>
              <w:jc w:val="center"/>
              <w:rPr>
                <w:rFonts w:ascii="Arial" w:hAnsi="Arial" w:cs="Arial"/>
                <w:color w:val="212121"/>
                <w:spacing w:val="-10"/>
                <w:w w:val="105"/>
                <w:sz w:val="21"/>
                <w:szCs w:val="21"/>
              </w:rPr>
            </w:pPr>
            <w:r>
              <w:rPr>
                <w:rFonts w:ascii="Arial" w:hAnsi="Arial" w:cs="Arial"/>
                <w:color w:val="212121"/>
                <w:spacing w:val="-10"/>
                <w:w w:val="105"/>
                <w:sz w:val="21"/>
                <w:szCs w:val="21"/>
              </w:rPr>
              <w:t>№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35"/>
              <w:ind w:left="991"/>
              <w:rPr>
                <w:color w:val="212121"/>
                <w:spacing w:val="-2"/>
              </w:rPr>
            </w:pPr>
            <w:r>
              <w:rPr>
                <w:color w:val="212121"/>
              </w:rPr>
              <w:t>Наименования</w:t>
            </w:r>
            <w:r>
              <w:rPr>
                <w:color w:val="212121"/>
                <w:spacing w:val="-12"/>
              </w:rPr>
              <w:t xml:space="preserve"> </w:t>
            </w:r>
            <w:r>
              <w:rPr>
                <w:color w:val="212121"/>
                <w:spacing w:val="-2"/>
              </w:rPr>
              <w:t>реквизита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28"/>
              <w:ind w:left="1215"/>
              <w:rPr>
                <w:color w:val="212121"/>
                <w:spacing w:val="-2"/>
              </w:rPr>
            </w:pPr>
            <w:r>
              <w:rPr>
                <w:color w:val="212121"/>
              </w:rPr>
              <w:t>Информация</w:t>
            </w:r>
            <w:r>
              <w:rPr>
                <w:color w:val="212121"/>
                <w:spacing w:val="-1"/>
              </w:rPr>
              <w:t xml:space="preserve"> </w:t>
            </w:r>
            <w:r>
              <w:rPr>
                <w:color w:val="212121"/>
                <w:spacing w:val="-2"/>
              </w:rPr>
              <w:t>предприятия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42"/>
              <w:ind w:left="61" w:right="8"/>
              <w:jc w:val="center"/>
              <w:rPr>
                <w:b/>
                <w:bCs/>
                <w:color w:val="212121"/>
                <w:spacing w:val="-10"/>
                <w:w w:val="105"/>
              </w:rPr>
            </w:pPr>
            <w:r>
              <w:rPr>
                <w:b/>
                <w:bCs/>
                <w:color w:val="212121"/>
                <w:spacing w:val="-10"/>
                <w:w w:val="105"/>
              </w:rPr>
              <w:t>1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52"/>
              <w:ind w:left="33"/>
              <w:jc w:val="center"/>
              <w:rPr>
                <w:b/>
                <w:bCs/>
                <w:color w:val="212121"/>
                <w:spacing w:val="-10"/>
                <w:w w:val="105"/>
                <w:sz w:val="23"/>
                <w:szCs w:val="23"/>
              </w:rPr>
            </w:pPr>
            <w:r>
              <w:rPr>
                <w:b/>
                <w:bCs/>
                <w:color w:val="212121"/>
                <w:spacing w:val="-10"/>
                <w:w w:val="105"/>
                <w:sz w:val="23"/>
                <w:szCs w:val="23"/>
              </w:rPr>
              <w:t>2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52"/>
              <w:ind w:left="162"/>
              <w:jc w:val="center"/>
              <w:rPr>
                <w:b/>
                <w:bCs/>
                <w:color w:val="212121"/>
                <w:spacing w:val="-10"/>
                <w:w w:val="105"/>
                <w:sz w:val="23"/>
                <w:szCs w:val="23"/>
              </w:rPr>
            </w:pPr>
            <w:r>
              <w:rPr>
                <w:b/>
                <w:bCs/>
                <w:color w:val="212121"/>
                <w:spacing w:val="-10"/>
                <w:w w:val="105"/>
                <w:sz w:val="23"/>
                <w:szCs w:val="23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/>
        </w:trPr>
        <w:tc>
          <w:tcPr>
            <w:tcW w:w="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195"/>
              <w:rPr>
                <w:b/>
                <w:bCs/>
                <w:sz w:val="21"/>
                <w:szCs w:val="21"/>
              </w:rPr>
            </w:pPr>
          </w:p>
          <w:p w:rsidR="00000000" w:rsidRDefault="00824047">
            <w:pPr>
              <w:pStyle w:val="TableParagraph"/>
              <w:kinsoku w:val="0"/>
              <w:overflowPunct w:val="0"/>
              <w:spacing w:before="1"/>
              <w:ind w:left="61" w:right="33"/>
              <w:jc w:val="center"/>
              <w:rPr>
                <w:rFonts w:ascii="Arial" w:hAnsi="Arial" w:cs="Arial"/>
                <w:color w:val="212121"/>
                <w:spacing w:val="-10"/>
                <w:sz w:val="21"/>
                <w:szCs w:val="21"/>
              </w:rPr>
            </w:pPr>
            <w:r>
              <w:rPr>
                <w:rFonts w:ascii="Arial" w:hAnsi="Arial" w:cs="Arial"/>
                <w:color w:val="212121"/>
                <w:spacing w:val="-10"/>
                <w:sz w:val="21"/>
                <w:szCs w:val="21"/>
              </w:rPr>
              <w:t>1</w:t>
            </w:r>
          </w:p>
        </w:tc>
        <w:tc>
          <w:tcPr>
            <w:tcW w:w="45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60" w:line="182" w:lineRule="auto"/>
              <w:ind w:left="-51" w:right="152" w:firstLine="168"/>
              <w:jc w:val="both"/>
              <w:rPr>
                <w:color w:val="212121"/>
                <w:w w:val="110"/>
              </w:rPr>
            </w:pPr>
            <w:r>
              <w:rPr>
                <w:color w:val="212121"/>
              </w:rPr>
              <w:t>Количество</w:t>
            </w:r>
            <w:r>
              <w:rPr>
                <w:color w:val="212121"/>
                <w:spacing w:val="-15"/>
              </w:rPr>
              <w:t xml:space="preserve"> </w:t>
            </w:r>
            <w:r>
              <w:rPr>
                <w:color w:val="3B3B3B"/>
              </w:rPr>
              <w:t>товаров,</w:t>
            </w:r>
            <w:r>
              <w:rPr>
                <w:color w:val="3B3B3B"/>
                <w:spacing w:val="-13"/>
              </w:rPr>
              <w:t xml:space="preserve"> </w:t>
            </w:r>
            <w:r>
              <w:rPr>
                <w:color w:val="212121"/>
              </w:rPr>
              <w:t>номинированных</w:t>
            </w:r>
            <w:r>
              <w:rPr>
                <w:color w:val="212121"/>
                <w:spacing w:val="-15"/>
              </w:rPr>
              <w:t xml:space="preserve"> </w:t>
            </w:r>
            <w:r>
              <w:rPr>
                <w:color w:val="212121"/>
              </w:rPr>
              <w:t xml:space="preserve">на </w:t>
            </w:r>
            <w:r>
              <w:rPr>
                <w:color w:val="212121"/>
                <w:w w:val="110"/>
              </w:rPr>
              <w:t xml:space="preserve">едеральный этап </w:t>
            </w:r>
            <w:r>
              <w:rPr>
                <w:color w:val="212121"/>
                <w:w w:val="110"/>
              </w:rPr>
              <w:t>конк</w:t>
            </w:r>
            <w:r>
              <w:rPr>
                <w:color w:val="212121"/>
                <w:spacing w:val="40"/>
                <w:w w:val="110"/>
              </w:rPr>
              <w:t xml:space="preserve"> </w:t>
            </w:r>
            <w:r>
              <w:rPr>
                <w:color w:val="212121"/>
                <w:w w:val="110"/>
              </w:rPr>
              <w:t>са согласно</w:t>
            </w:r>
          </w:p>
          <w:p w:rsidR="00000000" w:rsidRDefault="00824047">
            <w:pPr>
              <w:pStyle w:val="TableParagraph"/>
              <w:kinsoku w:val="0"/>
              <w:overflowPunct w:val="0"/>
              <w:spacing w:line="175" w:lineRule="auto"/>
              <w:ind w:left="117" w:right="404" w:firstLine="177"/>
              <w:jc w:val="both"/>
              <w:rPr>
                <w:color w:val="212121"/>
              </w:rPr>
            </w:pPr>
            <w:r>
              <w:rPr>
                <w:color w:val="212121"/>
              </w:rPr>
              <w:t>тогового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цротокола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</w:rPr>
              <w:t>Р</w:t>
            </w:r>
            <w:r>
              <w:rPr>
                <w:color w:val="212121"/>
                <w:spacing w:val="40"/>
              </w:rPr>
              <w:t xml:space="preserve"> </w:t>
            </w:r>
            <w:r>
              <w:rPr>
                <w:color w:val="212121"/>
              </w:rPr>
              <w:t xml:space="preserve">{ (цифра) </w:t>
            </w:r>
            <w:r>
              <w:rPr>
                <w:color w:val="3B3B3B"/>
              </w:rPr>
              <w:t>/</w:t>
            </w:r>
            <w:r>
              <w:rPr>
                <w:color w:val="3B3B3B"/>
                <w:spacing w:val="-3"/>
              </w:rPr>
              <w:t xml:space="preserve"> </w:t>
            </w:r>
            <w:r>
              <w:rPr>
                <w:color w:val="212121"/>
              </w:rPr>
              <w:t>из них</w:t>
            </w:r>
            <w:r>
              <w:rPr>
                <w:color w:val="212121"/>
                <w:spacing w:val="-13"/>
              </w:rPr>
              <w:t xml:space="preserve"> </w:t>
            </w:r>
            <w:r>
              <w:rPr>
                <w:color w:val="212121"/>
              </w:rPr>
              <w:t>изделии народных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</w:rPr>
              <w:t>и</w:t>
            </w:r>
            <w:r>
              <w:rPr>
                <w:color w:val="212121"/>
                <w:spacing w:val="-10"/>
              </w:rPr>
              <w:t xml:space="preserve"> </w:t>
            </w:r>
            <w:r>
              <w:rPr>
                <w:color w:val="212121"/>
              </w:rPr>
              <w:t>художествен- ных промыслов (цифра)</w:t>
            </w:r>
          </w:p>
        </w:tc>
        <w:tc>
          <w:tcPr>
            <w:tcW w:w="2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32" w:line="256" w:lineRule="auto"/>
              <w:ind w:left="170" w:right="154" w:firstLine="12"/>
              <w:jc w:val="both"/>
              <w:rPr>
                <w:rFonts w:ascii="Arial" w:hAnsi="Arial" w:cs="Arial"/>
                <w:color w:val="3B3B3B"/>
                <w:spacing w:val="-2"/>
                <w:sz w:val="15"/>
                <w:szCs w:val="15"/>
              </w:rPr>
            </w:pPr>
            <w:r>
              <w:rPr>
                <w:rFonts w:ascii="Arial" w:hAnsi="Arial" w:cs="Arial"/>
                <w:color w:val="212121"/>
                <w:sz w:val="15"/>
                <w:szCs w:val="15"/>
              </w:rPr>
              <w:t xml:space="preserve">Кол-во товаров </w:t>
            </w:r>
            <w:r>
              <w:rPr>
                <w:rFonts w:ascii="Arial" w:hAnsi="Arial" w:cs="Arial"/>
                <w:color w:val="3B3B3B"/>
                <w:sz w:val="15"/>
                <w:szCs w:val="15"/>
              </w:rPr>
              <w:t>(ас</w:t>
            </w:r>
            <w:r>
              <w:rPr>
                <w:rFonts w:ascii="Arial" w:hAnsi="Arial" w:cs="Arial"/>
                <w:color w:val="212121"/>
                <w:sz w:val="15"/>
                <w:szCs w:val="15"/>
              </w:rPr>
              <w:t>с</w:t>
            </w:r>
            <w:r>
              <w:rPr>
                <w:rFonts w:ascii="Arial" w:hAnsi="Arial" w:cs="Arial"/>
                <w:color w:val="3B3B3B"/>
                <w:sz w:val="15"/>
                <w:szCs w:val="15"/>
              </w:rPr>
              <w:t>о</w:t>
            </w:r>
            <w:r>
              <w:rPr>
                <w:rFonts w:ascii="Arial" w:hAnsi="Arial" w:cs="Arial"/>
                <w:color w:val="212121"/>
                <w:sz w:val="15"/>
                <w:szCs w:val="15"/>
              </w:rPr>
              <w:t>р</w:t>
            </w:r>
            <w:r>
              <w:rPr>
                <w:rFonts w:ascii="Arial" w:hAnsi="Arial" w:cs="Arial"/>
                <w:color w:val="3B3B3B"/>
                <w:sz w:val="15"/>
                <w:szCs w:val="15"/>
              </w:rPr>
              <w:t>т</w:t>
            </w:r>
            <w:r>
              <w:rPr>
                <w:rFonts w:ascii="Arial" w:hAnsi="Arial" w:cs="Arial"/>
                <w:color w:val="212121"/>
                <w:sz w:val="15"/>
                <w:szCs w:val="15"/>
              </w:rPr>
              <w:t>имсm</w:t>
            </w:r>
            <w:r>
              <w:rPr>
                <w:rFonts w:ascii="Arial" w:hAnsi="Arial" w:cs="Arial"/>
                <w:color w:val="525052"/>
                <w:sz w:val="15"/>
                <w:szCs w:val="15"/>
              </w:rPr>
              <w:t xml:space="preserve">- </w:t>
            </w:r>
            <w:r>
              <w:rPr>
                <w:rFonts w:ascii="Arial" w:hAnsi="Arial" w:cs="Arial"/>
                <w:color w:val="212121"/>
                <w:spacing w:val="-6"/>
                <w:sz w:val="15"/>
                <w:szCs w:val="15"/>
              </w:rPr>
              <w:t>ная</w:t>
            </w:r>
            <w:r>
              <w:rPr>
                <w:rFonts w:ascii="Arial" w:hAnsi="Arial" w:cs="Arial"/>
                <w:color w:val="212121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212121"/>
                <w:spacing w:val="-6"/>
                <w:sz w:val="15"/>
                <w:szCs w:val="15"/>
              </w:rPr>
              <w:t>1-руш</w:t>
            </w:r>
            <w:r>
              <w:rPr>
                <w:rFonts w:ascii="Arial" w:hAnsi="Arial" w:cs="Arial"/>
                <w:color w:val="212121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212121"/>
                <w:spacing w:val="-6"/>
                <w:sz w:val="15"/>
                <w:szCs w:val="15"/>
              </w:rPr>
              <w:t>а</w:t>
            </w:r>
            <w:r>
              <w:rPr>
                <w:rFonts w:ascii="Arial" w:hAnsi="Arial" w:cs="Arial"/>
                <w:color w:val="212121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212121"/>
                <w:spacing w:val="-6"/>
                <w:sz w:val="15"/>
                <w:szCs w:val="15"/>
              </w:rPr>
              <w:t>не</w:t>
            </w:r>
            <w:r>
              <w:rPr>
                <w:rFonts w:ascii="Arial" w:hAnsi="Arial" w:cs="Arial"/>
                <w:color w:val="212121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3B3B3B"/>
                <w:spacing w:val="-6"/>
                <w:sz w:val="15"/>
                <w:szCs w:val="15"/>
              </w:rPr>
              <w:t>более</w:t>
            </w:r>
            <w:r>
              <w:rPr>
                <w:rFonts w:ascii="Arial" w:hAnsi="Arial" w:cs="Arial"/>
                <w:color w:val="3B3B3B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212121"/>
                <w:spacing w:val="-6"/>
                <w:sz w:val="15"/>
                <w:szCs w:val="15"/>
              </w:rPr>
              <w:t>4-х</w:t>
            </w:r>
            <w:r>
              <w:rPr>
                <w:rFonts w:ascii="Arial" w:hAnsi="Arial" w:cs="Arial"/>
                <w:color w:val="212121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3B3B3B"/>
                <w:spacing w:val="-6"/>
                <w:sz w:val="15"/>
                <w:szCs w:val="15"/>
              </w:rPr>
              <w:t>тиnовых</w:t>
            </w:r>
            <w:r>
              <w:rPr>
                <w:rFonts w:ascii="Arial" w:hAnsi="Arial" w:cs="Arial"/>
                <w:color w:val="3B3B3B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3B3B3B"/>
                <w:spacing w:val="-2"/>
                <w:sz w:val="15"/>
                <w:szCs w:val="15"/>
              </w:rPr>
              <w:t>nредставителей</w:t>
            </w:r>
            <w:r>
              <w:rPr>
                <w:rFonts w:ascii="Arial" w:hAnsi="Arial" w:cs="Arial"/>
                <w:color w:val="3B3B3B"/>
                <w:spacing w:val="-22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3B3B3B"/>
                <w:spacing w:val="-2"/>
                <w:sz w:val="15"/>
                <w:szCs w:val="15"/>
              </w:rPr>
              <w:t>в</w:t>
            </w:r>
            <w:r>
              <w:rPr>
                <w:rFonts w:ascii="Arial" w:hAnsi="Arial" w:cs="Arial"/>
                <w:color w:val="3B3B3B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3B3B3B"/>
                <w:spacing w:val="-2"/>
                <w:sz w:val="15"/>
                <w:szCs w:val="15"/>
              </w:rPr>
              <w:t>одной</w:t>
            </w:r>
            <w:r>
              <w:rPr>
                <w:rFonts w:ascii="Arial" w:hAnsi="Arial" w:cs="Arial"/>
                <w:color w:val="3B3B3B"/>
                <w:spacing w:val="-19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3B3B3B"/>
                <w:spacing w:val="-2"/>
                <w:sz w:val="15"/>
                <w:szCs w:val="15"/>
              </w:rPr>
              <w:t>заявке)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104" w:line="168" w:lineRule="exact"/>
              <w:ind w:left="220"/>
              <w:rPr>
                <w:rFonts w:ascii="Arial" w:hAnsi="Arial" w:cs="Arial"/>
                <w:color w:val="212121"/>
                <w:spacing w:val="-10"/>
                <w:w w:val="110"/>
                <w:sz w:val="15"/>
                <w:szCs w:val="15"/>
              </w:rPr>
            </w:pPr>
            <w:r>
              <w:rPr>
                <w:rFonts w:ascii="Arial" w:hAnsi="Arial" w:cs="Arial"/>
                <w:color w:val="212121"/>
                <w:w w:val="110"/>
                <w:sz w:val="15"/>
                <w:szCs w:val="15"/>
              </w:rPr>
              <w:t>Кол-во</w:t>
            </w:r>
            <w:r>
              <w:rPr>
                <w:rFonts w:ascii="Arial" w:hAnsi="Arial" w:cs="Arial"/>
                <w:color w:val="212121"/>
                <w:spacing w:val="-14"/>
                <w:w w:val="11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212121"/>
                <w:w w:val="110"/>
                <w:sz w:val="15"/>
                <w:szCs w:val="15"/>
              </w:rPr>
              <w:t>изделий</w:t>
            </w:r>
            <w:r>
              <w:rPr>
                <w:rFonts w:ascii="Arial" w:hAnsi="Arial" w:cs="Arial"/>
                <w:color w:val="212121"/>
                <w:spacing w:val="-17"/>
                <w:w w:val="11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212121"/>
                <w:w w:val="110"/>
                <w:sz w:val="15"/>
                <w:szCs w:val="15"/>
              </w:rPr>
              <w:t>народных</w:t>
            </w:r>
            <w:r>
              <w:rPr>
                <w:rFonts w:ascii="Arial" w:hAnsi="Arial" w:cs="Arial"/>
                <w:color w:val="212121"/>
                <w:spacing w:val="11"/>
                <w:w w:val="11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212121"/>
                <w:spacing w:val="-10"/>
                <w:w w:val="110"/>
                <w:sz w:val="15"/>
                <w:szCs w:val="15"/>
              </w:rPr>
              <w:t>и</w:t>
            </w:r>
          </w:p>
          <w:p w:rsidR="00000000" w:rsidRDefault="00824047">
            <w:pPr>
              <w:pStyle w:val="TableParagraph"/>
              <w:kinsoku w:val="0"/>
              <w:overflowPunct w:val="0"/>
              <w:spacing w:line="225" w:lineRule="exact"/>
              <w:ind w:left="193"/>
              <w:rPr>
                <w:color w:val="3B3B3B"/>
                <w:spacing w:val="-2"/>
                <w:sz w:val="20"/>
                <w:szCs w:val="20"/>
              </w:rPr>
            </w:pPr>
            <w:r>
              <w:rPr>
                <w:color w:val="3B3B3B"/>
                <w:w w:val="90"/>
                <w:sz w:val="20"/>
                <w:szCs w:val="20"/>
              </w:rPr>
              <w:t>художественных</w:t>
            </w:r>
            <w:r>
              <w:rPr>
                <w:color w:val="3B3B3B"/>
                <w:spacing w:val="-1"/>
                <w:w w:val="90"/>
                <w:sz w:val="20"/>
                <w:szCs w:val="20"/>
              </w:rPr>
              <w:t xml:space="preserve"> </w:t>
            </w:r>
            <w:r>
              <w:rPr>
                <w:color w:val="3B3B3B"/>
                <w:spacing w:val="-2"/>
                <w:sz w:val="20"/>
                <w:szCs w:val="20"/>
              </w:rPr>
              <w:t>промыслов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/>
        </w:trPr>
        <w:tc>
          <w:tcPr>
            <w:tcW w:w="4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a3"/>
              <w:kinsoku w:val="0"/>
              <w:overflowPunct w:val="0"/>
              <w:spacing w:before="1" w:after="15"/>
              <w:ind w:left="2742"/>
              <w:rPr>
                <w:b/>
                <w:bCs/>
                <w:color w:val="212121"/>
                <w:spacing w:val="-2"/>
                <w:w w:val="105"/>
                <w:sz w:val="2"/>
                <w:szCs w:val="2"/>
              </w:rPr>
            </w:pPr>
          </w:p>
        </w:tc>
        <w:tc>
          <w:tcPr>
            <w:tcW w:w="4539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a3"/>
              <w:kinsoku w:val="0"/>
              <w:overflowPunct w:val="0"/>
              <w:spacing w:before="1" w:after="15"/>
              <w:ind w:left="2742"/>
              <w:rPr>
                <w:b/>
                <w:bCs/>
                <w:color w:val="212121"/>
                <w:spacing w:val="-2"/>
                <w:w w:val="105"/>
                <w:sz w:val="2"/>
                <w:szCs w:val="2"/>
              </w:rPr>
            </w:pPr>
          </w:p>
        </w:tc>
        <w:tc>
          <w:tcPr>
            <w:tcW w:w="2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194"/>
              <w:ind w:left="67" w:right="6"/>
              <w:jc w:val="center"/>
              <w:rPr>
                <w:color w:val="3B3B3B"/>
                <w:spacing w:val="-10"/>
                <w:w w:val="110"/>
              </w:rPr>
            </w:pPr>
            <w:r>
              <w:rPr>
                <w:color w:val="3B3B3B"/>
                <w:spacing w:val="-10"/>
                <w:w w:val="110"/>
              </w:rPr>
              <w:t>2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96" w:line="213" w:lineRule="auto"/>
              <w:ind w:left="112" w:firstLine="5"/>
              <w:rPr>
                <w:color w:val="212121"/>
                <w:spacing w:val="-2"/>
              </w:rPr>
            </w:pPr>
            <w:r>
              <w:rPr>
                <w:color w:val="212121"/>
                <w:spacing w:val="-2"/>
              </w:rPr>
              <w:t>Краткое</w:t>
            </w:r>
            <w:r>
              <w:rPr>
                <w:color w:val="212121"/>
                <w:spacing w:val="-10"/>
              </w:rPr>
              <w:t xml:space="preserve"> </w:t>
            </w:r>
            <w:r>
              <w:rPr>
                <w:color w:val="212121"/>
                <w:spacing w:val="-2"/>
              </w:rPr>
              <w:t>наименование предприятия (организации)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129" w:line="264" w:lineRule="exact"/>
              <w:ind w:left="61" w:right="41"/>
              <w:jc w:val="center"/>
              <w:rPr>
                <w:color w:val="212121"/>
                <w:spacing w:val="-5"/>
                <w:w w:val="70"/>
              </w:rPr>
            </w:pPr>
            <w:r>
              <w:rPr>
                <w:color w:val="212121"/>
                <w:spacing w:val="-5"/>
                <w:w w:val="70"/>
              </w:rPr>
              <w:t>,.,</w:t>
            </w:r>
          </w:p>
          <w:p w:rsidR="00000000" w:rsidRDefault="00824047">
            <w:pPr>
              <w:pStyle w:val="TableParagraph"/>
              <w:kinsoku w:val="0"/>
              <w:overflowPunct w:val="0"/>
              <w:spacing w:line="103" w:lineRule="exact"/>
              <w:ind w:right="6"/>
              <w:jc w:val="center"/>
              <w:rPr>
                <w:rFonts w:ascii="Arial" w:hAnsi="Arial" w:cs="Arial"/>
                <w:i/>
                <w:iCs/>
                <w:color w:val="212121"/>
                <w:spacing w:val="-5"/>
                <w:sz w:val="10"/>
                <w:szCs w:val="10"/>
              </w:rPr>
            </w:pPr>
            <w:r>
              <w:rPr>
                <w:rFonts w:ascii="Arial" w:hAnsi="Arial" w:cs="Arial"/>
                <w:i/>
                <w:iCs/>
                <w:color w:val="212121"/>
                <w:spacing w:val="-5"/>
                <w:sz w:val="10"/>
                <w:szCs w:val="10"/>
              </w:rPr>
              <w:t>.)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88" w:line="199" w:lineRule="auto"/>
              <w:ind w:left="120" w:right="395" w:hanging="3"/>
              <w:rPr>
                <w:b/>
                <w:bCs/>
                <w:color w:val="212121"/>
                <w:sz w:val="23"/>
                <w:szCs w:val="23"/>
              </w:rPr>
            </w:pPr>
            <w:r>
              <w:rPr>
                <w:color w:val="212121"/>
              </w:rPr>
              <w:t>Полное</w:t>
            </w:r>
            <w:r>
              <w:rPr>
                <w:color w:val="212121"/>
                <w:spacing w:val="-15"/>
              </w:rPr>
              <w:t xml:space="preserve"> </w:t>
            </w:r>
            <w:r>
              <w:rPr>
                <w:color w:val="212121"/>
              </w:rPr>
              <w:t>наименование</w:t>
            </w:r>
            <w:r>
              <w:rPr>
                <w:color w:val="212121"/>
                <w:spacing w:val="-11"/>
              </w:rPr>
              <w:t xml:space="preserve"> </w:t>
            </w:r>
            <w:r>
              <w:rPr>
                <w:color w:val="212121"/>
              </w:rPr>
              <w:t xml:space="preserve">предприятия </w:t>
            </w:r>
            <w:r>
              <w:rPr>
                <w:b/>
                <w:bCs/>
                <w:color w:val="212121"/>
                <w:spacing w:val="-2"/>
                <w:sz w:val="23"/>
                <w:szCs w:val="23"/>
              </w:rPr>
              <w:t xml:space="preserve">(организации)согласно </w:t>
            </w:r>
            <w:r>
              <w:rPr>
                <w:b/>
                <w:bCs/>
                <w:color w:val="212121"/>
                <w:sz w:val="23"/>
                <w:szCs w:val="23"/>
              </w:rPr>
              <w:t>Учредительных документов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235"/>
              <w:ind w:left="61" w:right="36"/>
              <w:jc w:val="center"/>
              <w:rPr>
                <w:rFonts w:ascii="Arial" w:hAnsi="Arial" w:cs="Arial"/>
                <w:color w:val="212121"/>
                <w:spacing w:val="-10"/>
                <w:sz w:val="21"/>
                <w:szCs w:val="21"/>
              </w:rPr>
            </w:pPr>
            <w:r>
              <w:rPr>
                <w:rFonts w:ascii="Arial" w:hAnsi="Arial" w:cs="Arial"/>
                <w:color w:val="212121"/>
                <w:spacing w:val="-10"/>
                <w:sz w:val="21"/>
                <w:szCs w:val="21"/>
              </w:rPr>
              <w:t>4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32" w:line="196" w:lineRule="auto"/>
              <w:ind w:left="119" w:right="395" w:hanging="2"/>
              <w:rPr>
                <w:b/>
                <w:bCs/>
                <w:color w:val="212121"/>
                <w:sz w:val="23"/>
                <w:szCs w:val="23"/>
              </w:rPr>
            </w:pPr>
            <w:r>
              <w:rPr>
                <w:color w:val="212121"/>
              </w:rPr>
              <w:t>Юридический</w:t>
            </w:r>
            <w:r>
              <w:rPr>
                <w:color w:val="212121"/>
                <w:spacing w:val="-10"/>
              </w:rPr>
              <w:t xml:space="preserve"> </w:t>
            </w:r>
            <w:r>
              <w:rPr>
                <w:color w:val="212121"/>
              </w:rPr>
              <w:t>адрес</w:t>
            </w:r>
            <w:r>
              <w:rPr>
                <w:color w:val="212121"/>
                <w:spacing w:val="-15"/>
              </w:rPr>
              <w:t xml:space="preserve"> </w:t>
            </w:r>
            <w:r>
              <w:rPr>
                <w:color w:val="212121"/>
              </w:rPr>
              <w:t xml:space="preserve">предприятия (организации) </w:t>
            </w:r>
            <w:r>
              <w:rPr>
                <w:b/>
                <w:bCs/>
                <w:color w:val="212121"/>
                <w:sz w:val="23"/>
                <w:szCs w:val="23"/>
              </w:rPr>
              <w:t>согласно Учредительных документов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208"/>
              <w:ind w:left="61" w:right="22"/>
              <w:jc w:val="center"/>
              <w:rPr>
                <w:color w:val="212121"/>
                <w:spacing w:val="-10"/>
              </w:rPr>
            </w:pPr>
            <w:r>
              <w:rPr>
                <w:color w:val="212121"/>
                <w:spacing w:val="-10"/>
              </w:rPr>
              <w:t>5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37" w:line="192" w:lineRule="auto"/>
              <w:ind w:left="112" w:right="395" w:firstLine="5"/>
              <w:rPr>
                <w:color w:val="212121"/>
              </w:rPr>
            </w:pPr>
            <w:r>
              <w:rPr>
                <w:color w:val="212121"/>
              </w:rPr>
              <w:t>Почтовый адsес предприятия (о</w:t>
            </w:r>
            <w:r>
              <w:rPr>
                <w:color w:val="212121"/>
              </w:rPr>
              <w:t>рганизации</w:t>
            </w:r>
            <w:r>
              <w:rPr>
                <w:color w:val="212121"/>
                <w:spacing w:val="61"/>
              </w:rPr>
              <w:t xml:space="preserve"> </w:t>
            </w:r>
            <w:r>
              <w:rPr>
                <w:color w:val="3B3B3B"/>
              </w:rPr>
              <w:t>для</w:t>
            </w:r>
            <w:r>
              <w:rPr>
                <w:color w:val="3B3B3B"/>
                <w:spacing w:val="-25"/>
              </w:rPr>
              <w:t xml:space="preserve"> </w:t>
            </w:r>
            <w:r>
              <w:rPr>
                <w:color w:val="212121"/>
              </w:rPr>
              <w:t>отправки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отчетных финансовых документов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53" w:lineRule="exact"/>
              <w:ind w:left="61" w:right="13"/>
              <w:jc w:val="center"/>
              <w:rPr>
                <w:color w:val="212121"/>
                <w:spacing w:val="-10"/>
                <w:w w:val="105"/>
              </w:rPr>
            </w:pPr>
            <w:r>
              <w:rPr>
                <w:color w:val="212121"/>
                <w:spacing w:val="-10"/>
                <w:w w:val="105"/>
              </w:rPr>
              <w:t>6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53" w:lineRule="exact"/>
              <w:ind w:left="117"/>
              <w:rPr>
                <w:color w:val="212121"/>
                <w:spacing w:val="-4"/>
              </w:rPr>
            </w:pPr>
            <w:r>
              <w:rPr>
                <w:color w:val="212121"/>
              </w:rPr>
              <w:t>Код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предприятия</w:t>
            </w:r>
            <w:r>
              <w:rPr>
                <w:color w:val="212121"/>
                <w:spacing w:val="15"/>
              </w:rPr>
              <w:t xml:space="preserve"> </w:t>
            </w:r>
            <w:r>
              <w:rPr>
                <w:color w:val="212121"/>
              </w:rPr>
              <w:t>по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  <w:spacing w:val="-4"/>
              </w:rPr>
              <w:t>ОКПО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19"/>
              <w:ind w:left="61" w:right="12"/>
              <w:jc w:val="center"/>
              <w:rPr>
                <w:rFonts w:ascii="Arial" w:hAnsi="Arial" w:cs="Arial"/>
                <w:color w:val="212121"/>
                <w:spacing w:val="-10"/>
                <w:w w:val="110"/>
                <w:sz w:val="21"/>
                <w:szCs w:val="21"/>
              </w:rPr>
            </w:pPr>
            <w:r>
              <w:rPr>
                <w:rFonts w:ascii="Arial" w:hAnsi="Arial" w:cs="Arial"/>
                <w:color w:val="212121"/>
                <w:spacing w:val="-10"/>
                <w:w w:val="110"/>
                <w:sz w:val="21"/>
                <w:szCs w:val="21"/>
              </w:rPr>
              <w:t>7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61" w:lineRule="exact"/>
              <w:ind w:left="107"/>
              <w:rPr>
                <w:color w:val="212121"/>
                <w:spacing w:val="-5"/>
                <w:sz w:val="36"/>
                <w:szCs w:val="36"/>
              </w:rPr>
            </w:pPr>
            <w:r>
              <w:rPr>
                <w:color w:val="212121"/>
                <w:spacing w:val="-5"/>
                <w:sz w:val="36"/>
                <w:szCs w:val="36"/>
              </w:rPr>
              <w:t>инн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61" w:lineRule="exact"/>
              <w:ind w:left="61" w:right="38"/>
              <w:jc w:val="center"/>
              <w:rPr>
                <w:color w:val="212121"/>
                <w:spacing w:val="-10"/>
              </w:rPr>
            </w:pPr>
            <w:r>
              <w:rPr>
                <w:color w:val="212121"/>
                <w:spacing w:val="-10"/>
              </w:rPr>
              <w:t>8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61" w:lineRule="exact"/>
              <w:ind w:left="114"/>
              <w:rPr>
                <w:color w:val="212121"/>
                <w:spacing w:val="-5"/>
                <w:sz w:val="36"/>
                <w:szCs w:val="36"/>
              </w:rPr>
            </w:pPr>
            <w:r>
              <w:rPr>
                <w:color w:val="212121"/>
                <w:spacing w:val="-5"/>
                <w:sz w:val="36"/>
                <w:szCs w:val="36"/>
              </w:rPr>
              <w:t>кпп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19"/>
              <w:ind w:left="61" w:right="30"/>
              <w:jc w:val="center"/>
              <w:rPr>
                <w:rFonts w:ascii="Arial" w:hAnsi="Arial" w:cs="Arial"/>
                <w:color w:val="212121"/>
                <w:spacing w:val="-10"/>
                <w:sz w:val="21"/>
                <w:szCs w:val="21"/>
              </w:rPr>
            </w:pPr>
            <w:r>
              <w:rPr>
                <w:rFonts w:ascii="Arial" w:hAnsi="Arial" w:cs="Arial"/>
                <w:color w:val="212121"/>
                <w:spacing w:val="-10"/>
                <w:sz w:val="21"/>
                <w:szCs w:val="21"/>
              </w:rPr>
              <w:t>9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61" w:lineRule="exact"/>
              <w:ind w:left="117"/>
              <w:rPr>
                <w:color w:val="212121"/>
                <w:spacing w:val="-2"/>
              </w:rPr>
            </w:pPr>
            <w:r>
              <w:rPr>
                <w:color w:val="212121"/>
              </w:rPr>
              <w:t>Код</w:t>
            </w:r>
            <w:r>
              <w:rPr>
                <w:color w:val="212121"/>
                <w:spacing w:val="5"/>
              </w:rPr>
              <w:t xml:space="preserve"> </w:t>
            </w:r>
            <w:r>
              <w:rPr>
                <w:color w:val="212121"/>
                <w:spacing w:val="-2"/>
              </w:rPr>
              <w:t>города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61" w:lineRule="exact"/>
              <w:ind w:left="125"/>
              <w:rPr>
                <w:color w:val="3B3B3B"/>
                <w:spacing w:val="-2"/>
              </w:rPr>
            </w:pPr>
            <w:r>
              <w:rPr>
                <w:color w:val="212121"/>
              </w:rPr>
              <w:t>Контактный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3B3B3B"/>
                <w:spacing w:val="-2"/>
              </w:rPr>
              <w:t>телефон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39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12"/>
              <w:ind w:left="61" w:right="11"/>
              <w:jc w:val="center"/>
              <w:rPr>
                <w:rFonts w:ascii="Arial" w:hAnsi="Arial" w:cs="Arial"/>
                <w:color w:val="212121"/>
                <w:spacing w:val="-5"/>
                <w:w w:val="110"/>
                <w:sz w:val="21"/>
                <w:szCs w:val="21"/>
              </w:rPr>
            </w:pPr>
            <w:r>
              <w:rPr>
                <w:rFonts w:ascii="Arial" w:hAnsi="Arial" w:cs="Arial"/>
                <w:color w:val="212121"/>
                <w:spacing w:val="-5"/>
                <w:w w:val="110"/>
                <w:sz w:val="21"/>
                <w:szCs w:val="21"/>
              </w:rPr>
              <w:t>10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61" w:lineRule="exact"/>
              <w:ind w:left="117"/>
              <w:rPr>
                <w:color w:val="212121"/>
                <w:spacing w:val="-2"/>
              </w:rPr>
            </w:pPr>
            <w:r>
              <w:rPr>
                <w:color w:val="212121"/>
              </w:rPr>
              <w:t>Код</w:t>
            </w:r>
            <w:r>
              <w:rPr>
                <w:color w:val="212121"/>
                <w:spacing w:val="5"/>
              </w:rPr>
              <w:t xml:space="preserve"> </w:t>
            </w:r>
            <w:r>
              <w:rPr>
                <w:color w:val="212121"/>
                <w:spacing w:val="-2"/>
              </w:rPr>
              <w:t>города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61" w:lineRule="exact"/>
              <w:ind w:left="128"/>
              <w:rPr>
                <w:color w:val="212121"/>
                <w:spacing w:val="-4"/>
              </w:rPr>
            </w:pPr>
            <w:r>
              <w:rPr>
                <w:color w:val="212121"/>
                <w:spacing w:val="-4"/>
              </w:rPr>
              <w:t>Факс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39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19"/>
              <w:ind w:left="66" w:right="6"/>
              <w:jc w:val="center"/>
              <w:rPr>
                <w:rFonts w:ascii="Arial" w:hAnsi="Arial" w:cs="Arial"/>
                <w:spacing w:val="-5"/>
                <w:w w:val="105"/>
                <w:sz w:val="21"/>
                <w:szCs w:val="21"/>
              </w:rPr>
            </w:pPr>
            <w:r>
              <w:rPr>
                <w:rFonts w:ascii="Arial" w:hAnsi="Arial" w:cs="Arial"/>
                <w:spacing w:val="-5"/>
                <w:w w:val="105"/>
                <w:sz w:val="21"/>
                <w:szCs w:val="21"/>
              </w:rPr>
              <w:t>11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68" w:lineRule="exact"/>
              <w:ind w:left="117"/>
              <w:rPr>
                <w:color w:val="3B3B3B"/>
                <w:spacing w:val="-4"/>
              </w:rPr>
            </w:pPr>
            <w:r>
              <w:rPr>
                <w:color w:val="3B3B3B"/>
                <w:spacing w:val="-5"/>
              </w:rPr>
              <w:t>E-</w:t>
            </w:r>
            <w:r>
              <w:rPr>
                <w:color w:val="3B3B3B"/>
                <w:spacing w:val="-4"/>
              </w:rPr>
              <w:t>mail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19"/>
              <w:ind w:left="64" w:right="6"/>
              <w:jc w:val="center"/>
              <w:rPr>
                <w:rFonts w:ascii="Arial" w:hAnsi="Arial" w:cs="Arial"/>
                <w:color w:val="212121"/>
                <w:spacing w:val="-5"/>
                <w:w w:val="105"/>
                <w:sz w:val="21"/>
                <w:szCs w:val="21"/>
              </w:rPr>
            </w:pPr>
            <w:r>
              <w:rPr>
                <w:rFonts w:ascii="Arial" w:hAnsi="Arial" w:cs="Arial"/>
                <w:color w:val="212121"/>
                <w:spacing w:val="-5"/>
                <w:w w:val="105"/>
                <w:sz w:val="21"/>
                <w:szCs w:val="21"/>
              </w:rPr>
              <w:t>12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61" w:lineRule="exact"/>
              <w:ind w:left="117"/>
              <w:rPr>
                <w:color w:val="212121"/>
                <w:spacing w:val="-4"/>
              </w:rPr>
            </w:pPr>
            <w:r>
              <w:rPr>
                <w:color w:val="212121"/>
              </w:rPr>
              <w:t>Контактное</w:t>
            </w:r>
            <w:r>
              <w:rPr>
                <w:color w:val="212121"/>
                <w:spacing w:val="-1"/>
              </w:rPr>
              <w:t xml:space="preserve"> </w:t>
            </w:r>
            <w:r>
              <w:rPr>
                <w:color w:val="212121"/>
                <w:spacing w:val="-4"/>
              </w:rPr>
              <w:t>лицо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46" w:lineRule="exact"/>
              <w:ind w:left="61" w:right="14"/>
              <w:jc w:val="center"/>
              <w:rPr>
                <w:color w:val="212121"/>
                <w:spacing w:val="-5"/>
                <w:w w:val="105"/>
              </w:rPr>
            </w:pPr>
            <w:r>
              <w:rPr>
                <w:color w:val="212121"/>
                <w:spacing w:val="-5"/>
                <w:w w:val="105"/>
              </w:rPr>
              <w:t>13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line="246" w:lineRule="exact"/>
              <w:ind w:left="117"/>
              <w:rPr>
                <w:b/>
                <w:bCs/>
                <w:color w:val="212121"/>
                <w:spacing w:val="-2"/>
                <w:w w:val="105"/>
                <w:sz w:val="23"/>
                <w:szCs w:val="23"/>
              </w:rPr>
            </w:pPr>
            <w:r>
              <w:rPr>
                <w:b/>
                <w:bCs/>
                <w:color w:val="212121"/>
                <w:w w:val="105"/>
                <w:sz w:val="23"/>
                <w:szCs w:val="23"/>
              </w:rPr>
              <w:t>Представлять</w:t>
            </w:r>
            <w:r>
              <w:rPr>
                <w:b/>
                <w:bCs/>
                <w:color w:val="212121"/>
                <w:spacing w:val="-8"/>
                <w:w w:val="105"/>
                <w:sz w:val="23"/>
                <w:szCs w:val="23"/>
              </w:rPr>
              <w:t xml:space="preserve"> </w:t>
            </w:r>
            <w:r>
              <w:rPr>
                <w:b/>
                <w:bCs/>
                <w:color w:val="212121"/>
                <w:w w:val="105"/>
                <w:sz w:val="23"/>
                <w:szCs w:val="23"/>
              </w:rPr>
              <w:t>оригинал</w:t>
            </w:r>
            <w:r>
              <w:rPr>
                <w:b/>
                <w:bCs/>
                <w:color w:val="212121"/>
                <w:spacing w:val="-10"/>
                <w:w w:val="105"/>
                <w:sz w:val="23"/>
                <w:szCs w:val="23"/>
              </w:rPr>
              <w:t xml:space="preserve"> </w:t>
            </w:r>
            <w:r>
              <w:rPr>
                <w:b/>
                <w:bCs/>
                <w:color w:val="212121"/>
                <w:w w:val="105"/>
                <w:sz w:val="23"/>
                <w:szCs w:val="23"/>
              </w:rPr>
              <w:t>счета</w:t>
            </w:r>
            <w:r>
              <w:rPr>
                <w:b/>
                <w:bCs/>
                <w:color w:val="212121"/>
                <w:spacing w:val="-14"/>
                <w:w w:val="105"/>
                <w:sz w:val="23"/>
                <w:szCs w:val="23"/>
              </w:rPr>
              <w:t xml:space="preserve"> </w:t>
            </w:r>
            <w:r>
              <w:rPr>
                <w:b/>
                <w:bCs/>
                <w:color w:val="212121"/>
                <w:spacing w:val="-2"/>
                <w:w w:val="105"/>
                <w:sz w:val="23"/>
                <w:szCs w:val="23"/>
              </w:rPr>
              <w:t>(да/нет)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105"/>
              <w:ind w:left="64" w:right="6"/>
              <w:jc w:val="center"/>
              <w:rPr>
                <w:rFonts w:ascii="Arial" w:hAnsi="Arial" w:cs="Arial"/>
                <w:color w:val="212121"/>
                <w:spacing w:val="-5"/>
                <w:w w:val="105"/>
                <w:sz w:val="21"/>
                <w:szCs w:val="21"/>
              </w:rPr>
            </w:pPr>
            <w:r>
              <w:rPr>
                <w:rFonts w:ascii="Arial" w:hAnsi="Arial" w:cs="Arial"/>
                <w:color w:val="212121"/>
                <w:spacing w:val="-5"/>
                <w:w w:val="105"/>
                <w:sz w:val="21"/>
                <w:szCs w:val="21"/>
              </w:rPr>
              <w:t>14</w:t>
            </w:r>
          </w:p>
        </w:tc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spacing w:before="38" w:line="182" w:lineRule="auto"/>
              <w:ind w:left="116" w:firstLine="1"/>
              <w:rPr>
                <w:b/>
                <w:bCs/>
                <w:color w:val="212121"/>
                <w:w w:val="105"/>
                <w:sz w:val="23"/>
                <w:szCs w:val="23"/>
              </w:rPr>
            </w:pPr>
            <w:r>
              <w:rPr>
                <w:b/>
                <w:bCs/>
                <w:color w:val="212121"/>
                <w:w w:val="105"/>
                <w:sz w:val="23"/>
                <w:szCs w:val="23"/>
              </w:rPr>
              <w:t>Возможен</w:t>
            </w:r>
            <w:r>
              <w:rPr>
                <w:b/>
                <w:bCs/>
                <w:color w:val="212121"/>
                <w:spacing w:val="-11"/>
                <w:w w:val="105"/>
                <w:sz w:val="23"/>
                <w:szCs w:val="23"/>
              </w:rPr>
              <w:t xml:space="preserve"> </w:t>
            </w:r>
            <w:r>
              <w:rPr>
                <w:b/>
                <w:bCs/>
                <w:color w:val="212121"/>
                <w:w w:val="105"/>
                <w:sz w:val="23"/>
                <w:szCs w:val="23"/>
              </w:rPr>
              <w:t>обмен</w:t>
            </w:r>
            <w:r>
              <w:rPr>
                <w:b/>
                <w:bCs/>
                <w:color w:val="212121"/>
                <w:spacing w:val="-14"/>
                <w:w w:val="105"/>
                <w:sz w:val="23"/>
                <w:szCs w:val="23"/>
              </w:rPr>
              <w:t xml:space="preserve"> </w:t>
            </w:r>
            <w:r>
              <w:rPr>
                <w:b/>
                <w:bCs/>
                <w:color w:val="3B3B3B"/>
                <w:w w:val="105"/>
                <w:sz w:val="23"/>
                <w:szCs w:val="23"/>
              </w:rPr>
              <w:t>докум</w:t>
            </w:r>
            <w:r>
              <w:rPr>
                <w:b/>
                <w:bCs/>
                <w:color w:val="3B3B3B"/>
                <w:w w:val="105"/>
                <w:sz w:val="23"/>
                <w:szCs w:val="23"/>
              </w:rPr>
              <w:t>ентами</w:t>
            </w:r>
            <w:r>
              <w:rPr>
                <w:b/>
                <w:bCs/>
                <w:color w:val="3B3B3B"/>
                <w:spacing w:val="8"/>
                <w:w w:val="105"/>
                <w:sz w:val="23"/>
                <w:szCs w:val="23"/>
              </w:rPr>
              <w:t xml:space="preserve"> </w:t>
            </w:r>
            <w:r>
              <w:rPr>
                <w:b/>
                <w:bCs/>
                <w:color w:val="212121"/>
                <w:w w:val="105"/>
                <w:sz w:val="23"/>
                <w:szCs w:val="23"/>
              </w:rPr>
              <w:t>по</w:t>
            </w:r>
            <w:r>
              <w:rPr>
                <w:b/>
                <w:bCs/>
                <w:color w:val="212121"/>
                <w:spacing w:val="-16"/>
                <w:w w:val="105"/>
                <w:sz w:val="23"/>
                <w:szCs w:val="23"/>
              </w:rPr>
              <w:t xml:space="preserve"> </w:t>
            </w:r>
            <w:r>
              <w:rPr>
                <w:b/>
                <w:bCs/>
                <w:color w:val="212121"/>
                <w:w w:val="105"/>
                <w:sz w:val="23"/>
                <w:szCs w:val="23"/>
              </w:rPr>
              <w:t>ЭДО через СБИС++ (Тензор)</w:t>
            </w:r>
          </w:p>
        </w:tc>
        <w:tc>
          <w:tcPr>
            <w:tcW w:w="5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824047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</w:tbl>
    <w:p w:rsidR="00000000" w:rsidRDefault="00824047">
      <w:pPr>
        <w:pStyle w:val="a3"/>
        <w:kinsoku w:val="0"/>
        <w:overflowPunct w:val="0"/>
        <w:rPr>
          <w:b/>
          <w:bCs/>
          <w:sz w:val="23"/>
          <w:szCs w:val="23"/>
        </w:rPr>
      </w:pPr>
    </w:p>
    <w:p w:rsidR="00000000" w:rsidRDefault="00824047">
      <w:pPr>
        <w:pStyle w:val="a3"/>
        <w:kinsoku w:val="0"/>
        <w:overflowPunct w:val="0"/>
        <w:rPr>
          <w:b/>
          <w:bCs/>
          <w:sz w:val="23"/>
          <w:szCs w:val="23"/>
        </w:rPr>
      </w:pPr>
    </w:p>
    <w:p w:rsidR="00000000" w:rsidRDefault="00824047">
      <w:pPr>
        <w:pStyle w:val="a3"/>
        <w:kinsoku w:val="0"/>
        <w:overflowPunct w:val="0"/>
        <w:spacing w:before="39"/>
        <w:rPr>
          <w:b/>
          <w:bCs/>
          <w:sz w:val="23"/>
          <w:szCs w:val="23"/>
        </w:rPr>
      </w:pPr>
    </w:p>
    <w:p w:rsidR="00000000" w:rsidRDefault="00824047">
      <w:pPr>
        <w:pStyle w:val="a3"/>
        <w:kinsoku w:val="0"/>
        <w:overflowPunct w:val="0"/>
        <w:ind w:left="1003"/>
        <w:rPr>
          <w:b/>
          <w:bCs/>
          <w:color w:val="212121"/>
          <w:spacing w:val="-2"/>
          <w:w w:val="105"/>
          <w:sz w:val="23"/>
          <w:szCs w:val="23"/>
        </w:rPr>
      </w:pPr>
      <w:r>
        <w:rPr>
          <w:b/>
          <w:bCs/>
          <w:color w:val="212121"/>
          <w:spacing w:val="-2"/>
          <w:w w:val="105"/>
          <w:sz w:val="23"/>
          <w:szCs w:val="23"/>
        </w:rPr>
        <w:t>Ответственный</w:t>
      </w:r>
    </w:p>
    <w:p w:rsidR="00000000" w:rsidRDefault="00824047">
      <w:pPr>
        <w:pStyle w:val="a3"/>
        <w:tabs>
          <w:tab w:val="left" w:pos="9411"/>
        </w:tabs>
        <w:kinsoku w:val="0"/>
        <w:overflowPunct w:val="0"/>
        <w:spacing w:before="44"/>
        <w:ind w:left="280"/>
        <w:rPr>
          <w:color w:val="212121"/>
          <w:w w:val="170"/>
        </w:rPr>
      </w:pPr>
      <w:r>
        <w:rPr>
          <w:color w:val="3B3B3B"/>
        </w:rPr>
        <w:t>за</w:t>
      </w:r>
      <w:r>
        <w:rPr>
          <w:color w:val="3B3B3B"/>
          <w:spacing w:val="-8"/>
        </w:rPr>
        <w:t xml:space="preserve"> </w:t>
      </w:r>
      <w:r>
        <w:rPr>
          <w:color w:val="3B3B3B"/>
        </w:rPr>
        <w:t>заполнение</w:t>
      </w:r>
      <w:r>
        <w:rPr>
          <w:color w:val="3B3B3B"/>
          <w:spacing w:val="23"/>
        </w:rPr>
        <w:t xml:space="preserve"> </w:t>
      </w:r>
      <w:r>
        <w:rPr>
          <w:color w:val="212121"/>
        </w:rPr>
        <w:t>информационного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письма</w:t>
      </w:r>
      <w:r>
        <w:rPr>
          <w:color w:val="212121"/>
          <w:spacing w:val="12"/>
        </w:rPr>
        <w:t xml:space="preserve"> </w:t>
      </w:r>
      <w:r>
        <w:rPr>
          <w:color w:val="212121"/>
          <w:u w:val="single" w:color="666666"/>
        </w:rPr>
        <w:tab/>
      </w:r>
      <w:r>
        <w:rPr>
          <w:color w:val="212121"/>
        </w:rPr>
        <w:t xml:space="preserve"> </w:t>
      </w:r>
      <w:r>
        <w:rPr>
          <w:color w:val="212121"/>
          <w:w w:val="170"/>
        </w:rPr>
        <w:t>_</w:t>
      </w:r>
    </w:p>
    <w:p w:rsidR="00000000" w:rsidRDefault="00824047">
      <w:pPr>
        <w:pStyle w:val="a3"/>
        <w:kinsoku w:val="0"/>
        <w:overflowPunct w:val="0"/>
        <w:spacing w:before="5"/>
        <w:ind w:left="1986" w:right="225"/>
        <w:jc w:val="center"/>
        <w:rPr>
          <w:color w:val="212121"/>
          <w:spacing w:val="-5"/>
        </w:rPr>
      </w:pPr>
      <w:r>
        <w:rPr>
          <w:color w:val="212121"/>
        </w:rPr>
        <w:t>(Ф.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И.</w:t>
      </w:r>
      <w:r>
        <w:rPr>
          <w:color w:val="212121"/>
          <w:spacing w:val="3"/>
        </w:rPr>
        <w:t xml:space="preserve"> </w:t>
      </w:r>
      <w:r>
        <w:rPr>
          <w:color w:val="212121"/>
          <w:spacing w:val="-5"/>
        </w:rPr>
        <w:t>О.)</w:t>
      </w:r>
    </w:p>
    <w:p w:rsidR="00000000" w:rsidRDefault="00824047">
      <w:pPr>
        <w:pStyle w:val="a3"/>
        <w:tabs>
          <w:tab w:val="left" w:pos="5775"/>
          <w:tab w:val="left" w:pos="6200"/>
          <w:tab w:val="left" w:pos="8128"/>
        </w:tabs>
        <w:kinsoku w:val="0"/>
        <w:overflowPunct w:val="0"/>
        <w:spacing w:before="259"/>
        <w:ind w:left="279"/>
        <w:rPr>
          <w:color w:val="212121"/>
          <w:position w:val="2"/>
        </w:rPr>
      </w:pPr>
      <w:r>
        <w:rPr>
          <w:color w:val="212121"/>
        </w:rPr>
        <w:t>Дата</w:t>
      </w:r>
      <w:r>
        <w:rPr>
          <w:color w:val="212121"/>
          <w:spacing w:val="-19"/>
        </w:rPr>
        <w:t xml:space="preserve"> </w:t>
      </w:r>
      <w:r>
        <w:rPr>
          <w:color w:val="3B3B3B"/>
          <w:spacing w:val="-2"/>
        </w:rPr>
        <w:t>заполнения</w:t>
      </w:r>
      <w:r>
        <w:rPr>
          <w:color w:val="3B3B3B"/>
        </w:rPr>
        <w:tab/>
      </w:r>
      <w:r>
        <w:rPr>
          <w:color w:val="3B3B3B"/>
          <w:spacing w:val="-10"/>
          <w:position w:val="2"/>
        </w:rPr>
        <w:t>«</w:t>
      </w:r>
      <w:r>
        <w:rPr>
          <w:color w:val="3B3B3B"/>
          <w:position w:val="2"/>
          <w:u w:val="single" w:color="787878"/>
        </w:rPr>
        <w:tab/>
      </w:r>
      <w:r>
        <w:rPr>
          <w:color w:val="3B3B3B"/>
          <w:spacing w:val="80"/>
          <w:position w:val="2"/>
        </w:rPr>
        <w:t xml:space="preserve"> </w:t>
      </w:r>
      <w:r>
        <w:rPr>
          <w:color w:val="3B3B3B"/>
          <w:position w:val="2"/>
        </w:rPr>
        <w:t>» «</w:t>
      </w:r>
      <w:r>
        <w:rPr>
          <w:color w:val="3B3B3B"/>
          <w:position w:val="2"/>
          <w:u w:val="single" w:color="514F51"/>
        </w:rPr>
        <w:tab/>
      </w:r>
      <w:r>
        <w:rPr>
          <w:color w:val="3B3B3B"/>
          <w:spacing w:val="80"/>
          <w:position w:val="2"/>
        </w:rPr>
        <w:t xml:space="preserve"> </w:t>
      </w:r>
      <w:r>
        <w:rPr>
          <w:color w:val="3B3B3B"/>
          <w:position w:val="2"/>
          <w:sz w:val="23"/>
          <w:szCs w:val="23"/>
        </w:rPr>
        <w:t xml:space="preserve">» </w:t>
      </w:r>
      <w:r>
        <w:rPr>
          <w:color w:val="212121"/>
          <w:position w:val="2"/>
        </w:rPr>
        <w:t>2025 г.</w:t>
      </w:r>
    </w:p>
    <w:p w:rsidR="00000000" w:rsidRDefault="00824047">
      <w:pPr>
        <w:pStyle w:val="a3"/>
        <w:kinsoku w:val="0"/>
        <w:overflowPunct w:val="0"/>
      </w:pPr>
    </w:p>
    <w:p w:rsidR="00000000" w:rsidRDefault="00824047">
      <w:pPr>
        <w:pStyle w:val="a3"/>
        <w:kinsoku w:val="0"/>
        <w:overflowPunct w:val="0"/>
        <w:spacing w:before="2"/>
      </w:pPr>
    </w:p>
    <w:p w:rsidR="00000000" w:rsidRDefault="00824047">
      <w:pPr>
        <w:pStyle w:val="a3"/>
        <w:kinsoku w:val="0"/>
        <w:overflowPunct w:val="0"/>
        <w:ind w:left="281"/>
        <w:rPr>
          <w:color w:val="212121"/>
          <w:spacing w:val="-2"/>
        </w:rPr>
      </w:pPr>
      <w:r>
        <w:rPr>
          <w:color w:val="212121"/>
        </w:rPr>
        <w:t>Согласовано</w:t>
      </w:r>
      <w:r>
        <w:rPr>
          <w:color w:val="212121"/>
          <w:spacing w:val="-14"/>
        </w:rPr>
        <w:t xml:space="preserve"> </w:t>
      </w:r>
      <w:r>
        <w:rPr>
          <w:color w:val="212121"/>
        </w:rPr>
        <w:t>с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финансовой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или</w:t>
      </w:r>
      <w:r>
        <w:rPr>
          <w:color w:val="212121"/>
          <w:spacing w:val="-17"/>
        </w:rPr>
        <w:t xml:space="preserve"> </w:t>
      </w:r>
      <w:r>
        <w:rPr>
          <w:color w:val="212121"/>
        </w:rPr>
        <w:t>бухгалтерской</w:t>
      </w:r>
      <w:r>
        <w:rPr>
          <w:color w:val="212121"/>
          <w:spacing w:val="9"/>
        </w:rPr>
        <w:t xml:space="preserve"> </w:t>
      </w:r>
      <w:r>
        <w:rPr>
          <w:color w:val="212121"/>
          <w:spacing w:val="-2"/>
        </w:rPr>
        <w:t>службой.</w:t>
      </w:r>
    </w:p>
    <w:p w:rsidR="00000000" w:rsidRDefault="00824047">
      <w:pPr>
        <w:pStyle w:val="a3"/>
        <w:kinsoku w:val="0"/>
        <w:overflowPunct w:val="0"/>
        <w:spacing w:before="4"/>
        <w:ind w:left="986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МЛ.</w:t>
      </w:r>
    </w:p>
    <w:p w:rsidR="00000000" w:rsidRDefault="00824047">
      <w:pPr>
        <w:pStyle w:val="a3"/>
        <w:kinsoku w:val="0"/>
        <w:overflowPunct w:val="0"/>
        <w:spacing w:before="87"/>
        <w:rPr>
          <w:rFonts w:ascii="Arial" w:hAnsi="Arial" w:cs="Arial"/>
        </w:rPr>
      </w:pPr>
    </w:p>
    <w:p w:rsidR="00000000" w:rsidRDefault="00824047">
      <w:pPr>
        <w:pStyle w:val="a3"/>
        <w:kinsoku w:val="0"/>
        <w:overflowPunct w:val="0"/>
        <w:spacing w:line="292" w:lineRule="auto"/>
        <w:ind w:left="1448" w:right="2852" w:firstLine="7"/>
        <w:rPr>
          <w:b/>
          <w:bCs/>
          <w:color w:val="A35D70"/>
          <w:w w:val="105"/>
          <w:sz w:val="19"/>
          <w:szCs w:val="19"/>
        </w:rPr>
      </w:pPr>
      <w:r>
        <w:rPr>
          <w:b/>
          <w:bCs/>
          <w:color w:val="A35D70"/>
          <w:sz w:val="19"/>
          <w:szCs w:val="19"/>
        </w:rPr>
        <w:t>КОНТАКТЫ БУХГАЛТЕРИИ</w:t>
      </w:r>
      <w:r>
        <w:rPr>
          <w:b/>
          <w:bCs/>
          <w:color w:val="A35D70"/>
          <w:spacing w:val="40"/>
          <w:sz w:val="19"/>
          <w:szCs w:val="19"/>
        </w:rPr>
        <w:t xml:space="preserve"> </w:t>
      </w:r>
      <w:r>
        <w:rPr>
          <w:b/>
          <w:bCs/>
          <w:color w:val="A35D70"/>
          <w:sz w:val="19"/>
          <w:szCs w:val="19"/>
        </w:rPr>
        <w:t>МОО</w:t>
      </w:r>
      <w:r>
        <w:rPr>
          <w:b/>
          <w:bCs/>
          <w:color w:val="A35D70"/>
          <w:spacing w:val="-4"/>
          <w:sz w:val="19"/>
          <w:szCs w:val="19"/>
        </w:rPr>
        <w:t xml:space="preserve"> </w:t>
      </w:r>
      <w:r>
        <w:rPr>
          <w:b/>
          <w:bCs/>
          <w:color w:val="875E6B"/>
          <w:sz w:val="19"/>
          <w:szCs w:val="19"/>
        </w:rPr>
        <w:t xml:space="preserve">«Академ11я </w:t>
      </w:r>
      <w:r>
        <w:rPr>
          <w:b/>
          <w:bCs/>
          <w:color w:val="A35D70"/>
          <w:sz w:val="19"/>
          <w:szCs w:val="19"/>
        </w:rPr>
        <w:t xml:space="preserve">проблем качества»; </w:t>
      </w:r>
      <w:r>
        <w:rPr>
          <w:b/>
          <w:bCs/>
          <w:color w:val="A35D70"/>
          <w:w w:val="105"/>
          <w:sz w:val="19"/>
          <w:szCs w:val="19"/>
        </w:rPr>
        <w:t>E</w:t>
      </w:r>
      <w:r>
        <w:rPr>
          <w:b/>
          <w:bCs/>
          <w:color w:val="525052"/>
          <w:w w:val="105"/>
          <w:sz w:val="19"/>
          <w:szCs w:val="19"/>
        </w:rPr>
        <w:t>-</w:t>
      </w:r>
      <w:r>
        <w:rPr>
          <w:b/>
          <w:bCs/>
          <w:color w:val="A35D70"/>
          <w:w w:val="105"/>
          <w:sz w:val="19"/>
          <w:szCs w:val="19"/>
        </w:rPr>
        <w:t>MAIL</w:t>
      </w:r>
      <w:r>
        <w:rPr>
          <w:b/>
          <w:bCs/>
          <w:color w:val="875E6B"/>
          <w:w w:val="105"/>
          <w:sz w:val="19"/>
          <w:szCs w:val="19"/>
        </w:rPr>
        <w:t xml:space="preserve">: </w:t>
      </w:r>
      <w:hyperlink r:id="rId8" w:history="1">
        <w:r>
          <w:rPr>
            <w:b/>
            <w:bCs/>
            <w:color w:val="A35D70"/>
            <w:w w:val="105"/>
            <w:sz w:val="19"/>
            <w:szCs w:val="19"/>
            <w:u w:val="thick" w:color="AF8090"/>
          </w:rPr>
          <w:t>STOBEST@Y</w:t>
        </w:r>
        <w:r>
          <w:rPr>
            <w:b/>
            <w:bCs/>
            <w:color w:val="A35D70"/>
            <w:spacing w:val="-5"/>
            <w:w w:val="105"/>
            <w:sz w:val="19"/>
            <w:szCs w:val="19"/>
            <w:u w:val="thick" w:color="AF8090"/>
          </w:rPr>
          <w:t xml:space="preserve"> </w:t>
        </w:r>
        <w:r>
          <w:rPr>
            <w:b/>
            <w:bCs/>
            <w:color w:val="A35D70"/>
            <w:w w:val="105"/>
            <w:sz w:val="19"/>
            <w:szCs w:val="19"/>
            <w:u w:val="thick" w:color="AF8090"/>
          </w:rPr>
          <w:t>ANDEX</w:t>
        </w:r>
        <w:r>
          <w:rPr>
            <w:b/>
            <w:bCs/>
            <w:color w:val="875E6B"/>
            <w:w w:val="105"/>
            <w:sz w:val="19"/>
            <w:szCs w:val="19"/>
            <w:u w:val="thick" w:color="AF8090"/>
          </w:rPr>
          <w:t>.</w:t>
        </w:r>
        <w:r>
          <w:rPr>
            <w:b/>
            <w:bCs/>
            <w:color w:val="A35D70"/>
            <w:w w:val="105"/>
            <w:sz w:val="19"/>
            <w:szCs w:val="19"/>
            <w:u w:val="thick" w:color="AF8090"/>
          </w:rPr>
          <w:t>RU</w:t>
        </w:r>
        <w:r>
          <w:rPr>
            <w:b/>
            <w:bCs/>
            <w:color w:val="AF8090"/>
            <w:w w:val="105"/>
            <w:sz w:val="19"/>
            <w:szCs w:val="19"/>
            <w:u w:val="thick" w:color="AF8090"/>
          </w:rPr>
          <w:t>,</w:t>
        </w:r>
      </w:hyperlink>
      <w:r>
        <w:rPr>
          <w:b/>
          <w:bCs/>
          <w:color w:val="AF8090"/>
          <w:w w:val="105"/>
          <w:sz w:val="19"/>
          <w:szCs w:val="19"/>
        </w:rPr>
        <w:t xml:space="preserve"> </w:t>
      </w:r>
      <w:r>
        <w:rPr>
          <w:b/>
          <w:bCs/>
          <w:color w:val="A35D70"/>
          <w:w w:val="105"/>
          <w:sz w:val="19"/>
          <w:szCs w:val="19"/>
        </w:rPr>
        <w:t>ТЕЛ. (499)</w:t>
      </w:r>
      <w:r>
        <w:rPr>
          <w:b/>
          <w:bCs/>
          <w:color w:val="A35D70"/>
          <w:spacing w:val="-1"/>
          <w:w w:val="105"/>
          <w:sz w:val="19"/>
          <w:szCs w:val="19"/>
        </w:rPr>
        <w:t xml:space="preserve"> </w:t>
      </w:r>
      <w:r>
        <w:rPr>
          <w:b/>
          <w:bCs/>
          <w:color w:val="A35D70"/>
          <w:w w:val="105"/>
          <w:sz w:val="19"/>
          <w:szCs w:val="19"/>
        </w:rPr>
        <w:t>236</w:t>
      </w:r>
      <w:r>
        <w:rPr>
          <w:b/>
          <w:bCs/>
          <w:color w:val="875E6B"/>
          <w:w w:val="105"/>
          <w:sz w:val="19"/>
          <w:szCs w:val="19"/>
        </w:rPr>
        <w:t>-</w:t>
      </w:r>
      <w:r>
        <w:rPr>
          <w:b/>
          <w:bCs/>
          <w:color w:val="A35D70"/>
          <w:w w:val="105"/>
          <w:sz w:val="19"/>
          <w:szCs w:val="19"/>
        </w:rPr>
        <w:t>35</w:t>
      </w:r>
      <w:r>
        <w:rPr>
          <w:b/>
          <w:bCs/>
          <w:color w:val="AF8090"/>
          <w:w w:val="105"/>
          <w:sz w:val="19"/>
          <w:szCs w:val="19"/>
        </w:rPr>
        <w:t>-</w:t>
      </w:r>
      <w:r>
        <w:rPr>
          <w:b/>
          <w:bCs/>
          <w:color w:val="A35D70"/>
          <w:w w:val="105"/>
          <w:sz w:val="19"/>
          <w:szCs w:val="19"/>
        </w:rPr>
        <w:t>84,</w:t>
      </w:r>
      <w:r>
        <w:rPr>
          <w:b/>
          <w:bCs/>
          <w:color w:val="A35D70"/>
          <w:spacing w:val="40"/>
          <w:w w:val="105"/>
          <w:sz w:val="19"/>
          <w:szCs w:val="19"/>
        </w:rPr>
        <w:t xml:space="preserve"> </w:t>
      </w:r>
      <w:r>
        <w:rPr>
          <w:b/>
          <w:bCs/>
          <w:color w:val="A35D70"/>
          <w:w w:val="105"/>
          <w:sz w:val="19"/>
          <w:szCs w:val="19"/>
        </w:rPr>
        <w:t>доб. 307</w:t>
      </w:r>
    </w:p>
    <w:p w:rsidR="00000000" w:rsidRDefault="00824047">
      <w:pPr>
        <w:pStyle w:val="a3"/>
        <w:kinsoku w:val="0"/>
        <w:overflowPunct w:val="0"/>
        <w:spacing w:before="9"/>
        <w:rPr>
          <w:b/>
          <w:bCs/>
          <w:sz w:val="17"/>
          <w:szCs w:val="17"/>
        </w:rPr>
      </w:pPr>
      <w:r>
        <w:rPr>
          <w:noProof/>
        </w:rPr>
        <w:pict>
          <v:shape id="_x0000_s1034" style="position:absolute;margin-left:56.65pt;margin-top:11.4pt;width:501.65pt;height:.05pt;z-index:251658240;mso-wrap-distance-left:0;mso-wrap-distance-right:0;mso-position-horizontal-relative:page;mso-position-vertical-relative:text" coordsize="10033,1" o:allowincell="f" path="m,hhl10032,e" filled="f" strokeweight=".25442mm">
            <v:path arrowok="t"/>
            <w10:wrap type="topAndBottom" anchorx="page"/>
          </v:shape>
        </w:pict>
      </w:r>
    </w:p>
    <w:p w:rsidR="00000000" w:rsidRDefault="00824047">
      <w:pPr>
        <w:pStyle w:val="a3"/>
        <w:kinsoku w:val="0"/>
        <w:overflowPunct w:val="0"/>
        <w:spacing w:before="9"/>
        <w:rPr>
          <w:b/>
          <w:bCs/>
          <w:sz w:val="17"/>
          <w:szCs w:val="17"/>
        </w:rPr>
        <w:sectPr w:rsidR="00000000">
          <w:headerReference w:type="default" r:id="rId9"/>
          <w:pgSz w:w="11920" w:h="16840"/>
          <w:pgMar w:top="1200" w:right="440" w:bottom="280" w:left="980" w:header="454" w:footer="0" w:gutter="0"/>
          <w:pgNumType w:start="1"/>
          <w:cols w:space="720"/>
          <w:noEndnote/>
        </w:sectPr>
      </w:pPr>
    </w:p>
    <w:p w:rsidR="00000000" w:rsidRDefault="00824047">
      <w:pPr>
        <w:pStyle w:val="a3"/>
        <w:kinsoku w:val="0"/>
        <w:overflowPunct w:val="0"/>
        <w:spacing w:before="80"/>
        <w:ind w:left="1761" w:right="1986"/>
        <w:jc w:val="center"/>
        <w:rPr>
          <w:b/>
          <w:bCs/>
          <w:color w:val="212121"/>
          <w:spacing w:val="-2"/>
          <w:w w:val="105"/>
          <w:sz w:val="23"/>
          <w:szCs w:val="23"/>
        </w:rPr>
      </w:pPr>
      <w:r>
        <w:rPr>
          <w:b/>
          <w:bCs/>
          <w:color w:val="212121"/>
          <w:w w:val="105"/>
          <w:sz w:val="23"/>
          <w:szCs w:val="23"/>
        </w:rPr>
        <w:lastRenderedPageBreak/>
        <w:t>ПОЯСНЕНИЯ</w:t>
      </w:r>
      <w:r>
        <w:rPr>
          <w:b/>
          <w:bCs/>
          <w:color w:val="212121"/>
          <w:spacing w:val="-6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К</w:t>
      </w:r>
      <w:r>
        <w:rPr>
          <w:b/>
          <w:bCs/>
          <w:color w:val="212121"/>
          <w:spacing w:val="-15"/>
          <w:w w:val="105"/>
          <w:sz w:val="23"/>
          <w:szCs w:val="23"/>
        </w:rPr>
        <w:t xml:space="preserve"> </w:t>
      </w:r>
      <w:r>
        <w:rPr>
          <w:b/>
          <w:bCs/>
          <w:color w:val="0F0F0F"/>
          <w:w w:val="105"/>
          <w:sz w:val="23"/>
          <w:szCs w:val="23"/>
        </w:rPr>
        <w:t>ИНФОРМАЦИОННОМУ</w:t>
      </w:r>
      <w:r>
        <w:rPr>
          <w:b/>
          <w:bCs/>
          <w:color w:val="0F0F0F"/>
          <w:spacing w:val="-15"/>
          <w:w w:val="105"/>
          <w:sz w:val="23"/>
          <w:szCs w:val="23"/>
        </w:rPr>
        <w:t xml:space="preserve"> </w:t>
      </w:r>
      <w:r>
        <w:rPr>
          <w:b/>
          <w:bCs/>
          <w:color w:val="212121"/>
          <w:spacing w:val="-2"/>
          <w:w w:val="105"/>
          <w:sz w:val="23"/>
          <w:szCs w:val="23"/>
        </w:rPr>
        <w:t>ПИСЬМУ</w:t>
      </w:r>
    </w:p>
    <w:p w:rsidR="00000000" w:rsidRDefault="00824047">
      <w:pPr>
        <w:pStyle w:val="a5"/>
        <w:numPr>
          <w:ilvl w:val="1"/>
          <w:numId w:val="3"/>
        </w:numPr>
        <w:tabs>
          <w:tab w:val="left" w:pos="1256"/>
          <w:tab w:val="left" w:pos="4896"/>
        </w:tabs>
        <w:kinsoku w:val="0"/>
        <w:overflowPunct w:val="0"/>
        <w:spacing w:line="244" w:lineRule="auto"/>
        <w:ind w:right="550" w:firstLine="577"/>
        <w:jc w:val="both"/>
        <w:rPr>
          <w:color w:val="0F0F0F"/>
        </w:rPr>
      </w:pPr>
      <w:r>
        <w:rPr>
          <w:b/>
          <w:bCs/>
          <w:i/>
          <w:iCs/>
          <w:color w:val="212121"/>
        </w:rPr>
        <w:t>Информационное</w:t>
      </w:r>
      <w:r>
        <w:rPr>
          <w:b/>
          <w:bCs/>
          <w:i/>
          <w:iCs/>
          <w:color w:val="212121"/>
          <w:spacing w:val="80"/>
          <w:w w:val="150"/>
        </w:rPr>
        <w:t xml:space="preserve"> </w:t>
      </w:r>
      <w:r>
        <w:rPr>
          <w:b/>
          <w:bCs/>
          <w:i/>
          <w:iCs/>
          <w:color w:val="0F0F0F"/>
        </w:rPr>
        <w:t>письмо</w:t>
      </w:r>
      <w:r>
        <w:rPr>
          <w:b/>
          <w:bCs/>
          <w:i/>
          <w:iCs/>
          <w:color w:val="0F0F0F"/>
        </w:rPr>
        <w:tab/>
      </w:r>
      <w:r>
        <w:rPr>
          <w:b/>
          <w:bCs/>
          <w:i/>
          <w:iCs/>
          <w:color w:val="212121"/>
        </w:rPr>
        <w:t>обязательный документ для участников федерального этапа коикурса Програм</w:t>
      </w:r>
      <w:r>
        <w:rPr>
          <w:b/>
          <w:bCs/>
          <w:i/>
          <w:iCs/>
          <w:color w:val="212121"/>
        </w:rPr>
        <w:t xml:space="preserve">мы «100 лучших товаров </w:t>
      </w:r>
      <w:r>
        <w:rPr>
          <w:b/>
          <w:bCs/>
          <w:i/>
          <w:iCs/>
          <w:color w:val="0F0F0F"/>
        </w:rPr>
        <w:t xml:space="preserve">России», </w:t>
      </w:r>
      <w:r>
        <w:rPr>
          <w:b/>
          <w:bCs/>
          <w:i/>
          <w:iCs/>
          <w:color w:val="212121"/>
        </w:rPr>
        <w:t>на основаиии которого оформляются бухгалтерские документы.</w:t>
      </w:r>
    </w:p>
    <w:p w:rsidR="00000000" w:rsidRDefault="00824047">
      <w:pPr>
        <w:pStyle w:val="a5"/>
        <w:numPr>
          <w:ilvl w:val="1"/>
          <w:numId w:val="3"/>
        </w:numPr>
        <w:tabs>
          <w:tab w:val="left" w:pos="1247"/>
        </w:tabs>
        <w:kinsoku w:val="0"/>
        <w:overflowPunct w:val="0"/>
        <w:spacing w:before="50"/>
        <w:ind w:left="142" w:right="548" w:firstLine="581"/>
        <w:rPr>
          <w:color w:val="212121"/>
          <w:spacing w:val="-2"/>
        </w:rPr>
      </w:pPr>
      <w:r>
        <w:rPr>
          <w:b/>
          <w:bCs/>
          <w:i/>
          <w:iCs/>
          <w:color w:val="212121"/>
        </w:rPr>
        <w:t>Заполиенное</w:t>
      </w:r>
      <w:r>
        <w:rPr>
          <w:b/>
          <w:bCs/>
          <w:i/>
          <w:iCs/>
          <w:color w:val="212121"/>
          <w:spacing w:val="-1"/>
        </w:rPr>
        <w:t xml:space="preserve"> </w:t>
      </w:r>
      <w:r>
        <w:rPr>
          <w:b/>
          <w:bCs/>
          <w:i/>
          <w:iCs/>
          <w:color w:val="212121"/>
        </w:rPr>
        <w:t>письмо</w:t>
      </w:r>
      <w:r>
        <w:rPr>
          <w:b/>
          <w:bCs/>
          <w:i/>
          <w:iCs/>
          <w:color w:val="212121"/>
          <w:spacing w:val="-15"/>
        </w:rPr>
        <w:t xml:space="preserve"> </w:t>
      </w:r>
      <w:r>
        <w:rPr>
          <w:b/>
          <w:bCs/>
          <w:i/>
          <w:iCs/>
          <w:color w:val="212121"/>
        </w:rPr>
        <w:t>согласовывается</w:t>
      </w:r>
      <w:r>
        <w:rPr>
          <w:b/>
          <w:bCs/>
          <w:i/>
          <w:iCs/>
          <w:color w:val="212121"/>
          <w:spacing w:val="-15"/>
        </w:rPr>
        <w:t xml:space="preserve"> </w:t>
      </w:r>
      <w:r>
        <w:rPr>
          <w:i/>
          <w:iCs/>
          <w:color w:val="212121"/>
        </w:rPr>
        <w:t>с</w:t>
      </w:r>
      <w:r>
        <w:rPr>
          <w:i/>
          <w:iCs/>
          <w:color w:val="212121"/>
          <w:spacing w:val="-8"/>
        </w:rPr>
        <w:t xml:space="preserve"> </w:t>
      </w:r>
      <w:r>
        <w:rPr>
          <w:b/>
          <w:bCs/>
          <w:i/>
          <w:iCs/>
          <w:color w:val="212121"/>
        </w:rPr>
        <w:t>фииансовой</w:t>
      </w:r>
      <w:r>
        <w:rPr>
          <w:b/>
          <w:bCs/>
          <w:i/>
          <w:iCs/>
          <w:color w:val="212121"/>
          <w:spacing w:val="-6"/>
        </w:rPr>
        <w:t xml:space="preserve"> </w:t>
      </w:r>
      <w:r>
        <w:rPr>
          <w:b/>
          <w:bCs/>
          <w:i/>
          <w:iCs/>
          <w:color w:val="212121"/>
        </w:rPr>
        <w:t>или</w:t>
      </w:r>
      <w:r>
        <w:rPr>
          <w:b/>
          <w:bCs/>
          <w:i/>
          <w:iCs/>
          <w:color w:val="212121"/>
          <w:spacing w:val="-13"/>
        </w:rPr>
        <w:t xml:space="preserve"> </w:t>
      </w:r>
      <w:r>
        <w:rPr>
          <w:b/>
          <w:bCs/>
          <w:i/>
          <w:iCs/>
          <w:color w:val="212121"/>
        </w:rPr>
        <w:t>бухгалтерс1шй</w:t>
      </w:r>
      <w:r>
        <w:rPr>
          <w:b/>
          <w:bCs/>
          <w:i/>
          <w:iCs/>
          <w:color w:val="212121"/>
          <w:spacing w:val="6"/>
        </w:rPr>
        <w:t xml:space="preserve"> </w:t>
      </w:r>
      <w:r>
        <w:rPr>
          <w:b/>
          <w:bCs/>
          <w:i/>
          <w:iCs/>
          <w:color w:val="212121"/>
        </w:rPr>
        <w:t xml:space="preserve">службой </w:t>
      </w:r>
      <w:r>
        <w:rPr>
          <w:b/>
          <w:bCs/>
          <w:i/>
          <w:iCs/>
          <w:color w:val="0F0F0F"/>
          <w:spacing w:val="-2"/>
        </w:rPr>
        <w:t>предприятия.</w:t>
      </w:r>
    </w:p>
    <w:p w:rsidR="00000000" w:rsidRDefault="00824047">
      <w:pPr>
        <w:pStyle w:val="a5"/>
        <w:numPr>
          <w:ilvl w:val="1"/>
          <w:numId w:val="3"/>
        </w:numPr>
        <w:tabs>
          <w:tab w:val="left" w:pos="1254"/>
        </w:tabs>
        <w:kinsoku w:val="0"/>
        <w:overflowPunct w:val="0"/>
        <w:spacing w:before="61"/>
        <w:ind w:left="147" w:right="540" w:firstLine="576"/>
        <w:rPr>
          <w:color w:val="0F0F0F"/>
        </w:rPr>
      </w:pPr>
      <w:r>
        <w:rPr>
          <w:color w:val="212121"/>
        </w:rPr>
        <w:t>Оригинал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информационного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письма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направляется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Региональную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комиссию</w:t>
      </w:r>
      <w:r>
        <w:rPr>
          <w:color w:val="212121"/>
          <w:spacing w:val="40"/>
        </w:rPr>
        <w:t xml:space="preserve"> </w:t>
      </w:r>
      <w:r>
        <w:rPr>
          <w:color w:val="0F0F0F"/>
        </w:rPr>
        <w:t xml:space="preserve">по </w:t>
      </w:r>
      <w:r>
        <w:rPr>
          <w:color w:val="212121"/>
        </w:rPr>
        <w:t>качест</w:t>
      </w:r>
      <w:r>
        <w:rPr>
          <w:color w:val="212121"/>
        </w:rPr>
        <w:t xml:space="preserve">ву (РКК) </w:t>
      </w:r>
      <w:r>
        <w:rPr>
          <w:i/>
          <w:iCs/>
          <w:color w:val="212121"/>
        </w:rPr>
        <w:t xml:space="preserve">в </w:t>
      </w:r>
      <w:r>
        <w:rPr>
          <w:color w:val="212121"/>
        </w:rPr>
        <w:t>составе комплекта документов предприятия.</w:t>
      </w:r>
    </w:p>
    <w:p w:rsidR="00000000" w:rsidRDefault="00824047">
      <w:pPr>
        <w:pStyle w:val="a5"/>
        <w:numPr>
          <w:ilvl w:val="1"/>
          <w:numId w:val="3"/>
        </w:numPr>
        <w:tabs>
          <w:tab w:val="left" w:pos="1252"/>
        </w:tabs>
        <w:kinsoku w:val="0"/>
        <w:overflowPunct w:val="0"/>
        <w:spacing w:before="3"/>
        <w:ind w:left="1252" w:hanging="528"/>
        <w:rPr>
          <w:color w:val="0F0F0F"/>
          <w:spacing w:val="-5"/>
        </w:rPr>
      </w:pPr>
      <w:r>
        <w:rPr>
          <w:color w:val="212121"/>
        </w:rPr>
        <w:t>На</w:t>
      </w:r>
      <w:r>
        <w:rPr>
          <w:color w:val="212121"/>
          <w:spacing w:val="7"/>
        </w:rPr>
        <w:t xml:space="preserve"> </w:t>
      </w:r>
      <w:r>
        <w:rPr>
          <w:color w:val="212121"/>
        </w:rPr>
        <w:t>основании</w:t>
      </w:r>
      <w:r>
        <w:rPr>
          <w:color w:val="212121"/>
          <w:spacing w:val="28"/>
        </w:rPr>
        <w:t xml:space="preserve"> </w:t>
      </w:r>
      <w:r>
        <w:rPr>
          <w:color w:val="212121"/>
        </w:rPr>
        <w:t>данных</w:t>
      </w:r>
      <w:r>
        <w:rPr>
          <w:color w:val="212121"/>
          <w:spacing w:val="13"/>
        </w:rPr>
        <w:t xml:space="preserve"> </w:t>
      </w:r>
      <w:r>
        <w:rPr>
          <w:color w:val="212121"/>
        </w:rPr>
        <w:t>информационного</w:t>
      </w:r>
      <w:r>
        <w:rPr>
          <w:color w:val="212121"/>
          <w:spacing w:val="3"/>
        </w:rPr>
        <w:t xml:space="preserve"> </w:t>
      </w:r>
      <w:r>
        <w:rPr>
          <w:color w:val="212121"/>
        </w:rPr>
        <w:t>письма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и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итогового</w:t>
      </w:r>
      <w:r>
        <w:rPr>
          <w:color w:val="212121"/>
          <w:spacing w:val="29"/>
        </w:rPr>
        <w:t xml:space="preserve"> </w:t>
      </w:r>
      <w:r>
        <w:rPr>
          <w:color w:val="0F0F0F"/>
        </w:rPr>
        <w:t>протокола</w:t>
      </w:r>
      <w:r>
        <w:rPr>
          <w:color w:val="0F0F0F"/>
          <w:spacing w:val="24"/>
        </w:rPr>
        <w:t xml:space="preserve"> </w:t>
      </w:r>
      <w:r>
        <w:rPr>
          <w:color w:val="212121"/>
        </w:rPr>
        <w:t>РКК</w:t>
      </w:r>
      <w:r>
        <w:rPr>
          <w:color w:val="212121"/>
          <w:spacing w:val="16"/>
        </w:rPr>
        <w:t xml:space="preserve"> </w:t>
      </w:r>
      <w:r>
        <w:rPr>
          <w:color w:val="212121"/>
          <w:spacing w:val="-5"/>
        </w:rPr>
        <w:t>МОО</w:t>
      </w:r>
    </w:p>
    <w:p w:rsidR="00000000" w:rsidRDefault="00824047">
      <w:pPr>
        <w:pStyle w:val="a3"/>
        <w:kinsoku w:val="0"/>
        <w:overflowPunct w:val="0"/>
        <w:spacing w:before="5"/>
        <w:ind w:left="141" w:right="539" w:firstLine="4"/>
        <w:jc w:val="both"/>
        <w:rPr>
          <w:color w:val="0F0F0F"/>
        </w:rPr>
      </w:pPr>
      <w:r>
        <w:rPr>
          <w:color w:val="333438"/>
        </w:rPr>
        <w:t>«Академия</w:t>
      </w:r>
      <w:r>
        <w:rPr>
          <w:color w:val="333438"/>
          <w:spacing w:val="40"/>
        </w:rPr>
        <w:t xml:space="preserve"> </w:t>
      </w:r>
      <w:r>
        <w:rPr>
          <w:color w:val="212121"/>
        </w:rPr>
        <w:t>проблем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 xml:space="preserve">качества» (МОО </w:t>
      </w:r>
      <w:r>
        <w:rPr>
          <w:color w:val="333438"/>
        </w:rPr>
        <w:t xml:space="preserve">«АПК») </w:t>
      </w:r>
      <w:r>
        <w:rPr>
          <w:color w:val="212121"/>
        </w:rPr>
        <w:t>выставляет предприятию счет на оплату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 xml:space="preserve">УСЛУГ </w:t>
      </w:r>
      <w:r>
        <w:rPr>
          <w:color w:val="333438"/>
        </w:rPr>
        <w:t xml:space="preserve">за участие </w:t>
      </w:r>
      <w:r>
        <w:rPr>
          <w:color w:val="212121"/>
        </w:rPr>
        <w:t xml:space="preserve">в федеральном </w:t>
      </w:r>
      <w:r>
        <w:rPr>
          <w:color w:val="333438"/>
        </w:rPr>
        <w:t xml:space="preserve">этапе </w:t>
      </w:r>
      <w:r>
        <w:rPr>
          <w:color w:val="212121"/>
        </w:rPr>
        <w:t>конкурса по кол</w:t>
      </w:r>
      <w:r>
        <w:rPr>
          <w:color w:val="212121"/>
        </w:rPr>
        <w:t xml:space="preserve">ичеству </w:t>
      </w:r>
      <w:r>
        <w:rPr>
          <w:color w:val="333438"/>
        </w:rPr>
        <w:t xml:space="preserve">товаров, указанных </w:t>
      </w:r>
      <w:r>
        <w:rPr>
          <w:color w:val="212121"/>
        </w:rPr>
        <w:t>в п.1 Информационного</w:t>
      </w:r>
      <w:r>
        <w:rPr>
          <w:color w:val="212121"/>
          <w:spacing w:val="-26"/>
        </w:rPr>
        <w:t xml:space="preserve"> </w:t>
      </w:r>
      <w:r>
        <w:rPr>
          <w:color w:val="0F0F0F"/>
        </w:rPr>
        <w:t>письма.</w:t>
      </w:r>
    </w:p>
    <w:p w:rsidR="00000000" w:rsidRDefault="00824047">
      <w:pPr>
        <w:pStyle w:val="a5"/>
        <w:numPr>
          <w:ilvl w:val="1"/>
          <w:numId w:val="3"/>
        </w:numPr>
        <w:tabs>
          <w:tab w:val="left" w:pos="1207"/>
        </w:tabs>
        <w:kinsoku w:val="0"/>
        <w:overflowPunct w:val="0"/>
        <w:spacing w:before="2" w:line="244" w:lineRule="auto"/>
        <w:ind w:left="137" w:right="552" w:firstLine="579"/>
        <w:jc w:val="both"/>
        <w:rPr>
          <w:color w:val="212121"/>
          <w:spacing w:val="-2"/>
        </w:rPr>
      </w:pPr>
      <w:r>
        <w:rPr>
          <w:color w:val="212121"/>
        </w:rPr>
        <w:t>Закрывающие</w:t>
      </w:r>
      <w:r>
        <w:rPr>
          <w:color w:val="212121"/>
          <w:spacing w:val="-15"/>
        </w:rPr>
        <w:t xml:space="preserve"> </w:t>
      </w:r>
      <w:r>
        <w:rPr>
          <w:color w:val="212121"/>
        </w:rPr>
        <w:t>финансовые</w:t>
      </w:r>
      <w:r>
        <w:rPr>
          <w:color w:val="212121"/>
          <w:spacing w:val="-15"/>
        </w:rPr>
        <w:t xml:space="preserve"> </w:t>
      </w:r>
      <w:r>
        <w:rPr>
          <w:color w:val="333438"/>
        </w:rPr>
        <w:t>документы</w:t>
      </w:r>
      <w:r>
        <w:rPr>
          <w:color w:val="333438"/>
          <w:spacing w:val="-15"/>
        </w:rPr>
        <w:t xml:space="preserve"> </w:t>
      </w:r>
      <w:r>
        <w:rPr>
          <w:color w:val="333438"/>
        </w:rPr>
        <w:t>вьmисываются</w:t>
      </w:r>
      <w:r>
        <w:rPr>
          <w:color w:val="333438"/>
          <w:spacing w:val="-15"/>
        </w:rPr>
        <w:t xml:space="preserve"> </w:t>
      </w:r>
      <w:r>
        <w:rPr>
          <w:b/>
          <w:bCs/>
          <w:color w:val="212121"/>
          <w:sz w:val="23"/>
          <w:szCs w:val="23"/>
        </w:rPr>
        <w:t>и</w:t>
      </w:r>
      <w:r>
        <w:rPr>
          <w:b/>
          <w:bCs/>
          <w:color w:val="212121"/>
          <w:spacing w:val="-15"/>
          <w:sz w:val="23"/>
          <w:szCs w:val="23"/>
        </w:rPr>
        <w:t xml:space="preserve"> </w:t>
      </w:r>
      <w:r>
        <w:rPr>
          <w:color w:val="212121"/>
        </w:rPr>
        <w:t>отправляются</w:t>
      </w:r>
      <w:r>
        <w:rPr>
          <w:color w:val="212121"/>
          <w:spacing w:val="-15"/>
        </w:rPr>
        <w:t xml:space="preserve"> </w:t>
      </w:r>
      <w:r>
        <w:rPr>
          <w:color w:val="0F0F0F"/>
        </w:rPr>
        <w:t xml:space="preserve">предприятиям­ </w:t>
      </w:r>
      <w:r>
        <w:rPr>
          <w:color w:val="212121"/>
        </w:rPr>
        <w:t xml:space="preserve">участникам после подведения итогов конкурса, в соответствии с календарным планом </w:t>
      </w:r>
      <w:hyperlink r:id="rId10" w:history="1">
        <w:r>
          <w:rPr>
            <w:color w:val="333438"/>
            <w:spacing w:val="-2"/>
            <w:u w:val="thick"/>
          </w:rPr>
          <w:t>http://lOObest.ru/content/costav-paketa-osnovnyh-organizacionnyh-i-metodicheskih-dokшnentov</w:t>
        </w:r>
        <w:r>
          <w:rPr>
            <w:color w:val="333438"/>
            <w:spacing w:val="-2"/>
          </w:rPr>
          <w:t>.</w:t>
        </w:r>
      </w:hyperlink>
    </w:p>
    <w:p w:rsidR="00000000" w:rsidRDefault="00824047">
      <w:pPr>
        <w:pStyle w:val="a3"/>
        <w:kinsoku w:val="0"/>
        <w:overflowPunct w:val="0"/>
        <w:spacing w:before="95"/>
        <w:ind w:right="602"/>
        <w:jc w:val="right"/>
        <w:rPr>
          <w:b/>
          <w:bCs/>
          <w:color w:val="AC6218"/>
          <w:spacing w:val="-5"/>
          <w:sz w:val="23"/>
          <w:szCs w:val="23"/>
        </w:rPr>
      </w:pPr>
      <w:r>
        <w:rPr>
          <w:b/>
          <w:bCs/>
          <w:color w:val="A8596B"/>
          <w:sz w:val="23"/>
          <w:szCs w:val="23"/>
        </w:rPr>
        <w:t>Контакты</w:t>
      </w:r>
      <w:r>
        <w:rPr>
          <w:b/>
          <w:bCs/>
          <w:color w:val="A8596B"/>
          <w:spacing w:val="-15"/>
          <w:sz w:val="23"/>
          <w:szCs w:val="23"/>
        </w:rPr>
        <w:t xml:space="preserve"> </w:t>
      </w:r>
      <w:r>
        <w:rPr>
          <w:b/>
          <w:bCs/>
          <w:color w:val="A8596B"/>
          <w:sz w:val="23"/>
          <w:szCs w:val="23"/>
        </w:rPr>
        <w:t>бухгалтерии</w:t>
      </w:r>
      <w:r>
        <w:rPr>
          <w:b/>
          <w:bCs/>
          <w:color w:val="A8596B"/>
          <w:spacing w:val="-7"/>
          <w:sz w:val="23"/>
          <w:szCs w:val="23"/>
        </w:rPr>
        <w:t xml:space="preserve"> </w:t>
      </w:r>
      <w:r>
        <w:rPr>
          <w:b/>
          <w:bCs/>
          <w:color w:val="A8596B"/>
          <w:sz w:val="23"/>
          <w:szCs w:val="23"/>
        </w:rPr>
        <w:t>МОО</w:t>
      </w:r>
      <w:r>
        <w:rPr>
          <w:b/>
          <w:bCs/>
          <w:color w:val="A8596B"/>
          <w:spacing w:val="-15"/>
          <w:sz w:val="23"/>
          <w:szCs w:val="23"/>
        </w:rPr>
        <w:t xml:space="preserve"> </w:t>
      </w:r>
      <w:r>
        <w:rPr>
          <w:b/>
          <w:bCs/>
          <w:color w:val="A8596B"/>
          <w:sz w:val="23"/>
          <w:szCs w:val="23"/>
        </w:rPr>
        <w:t>«АПК»:</w:t>
      </w:r>
      <w:r>
        <w:rPr>
          <w:b/>
          <w:bCs/>
          <w:color w:val="A8596B"/>
          <w:spacing w:val="-11"/>
          <w:sz w:val="23"/>
          <w:szCs w:val="23"/>
        </w:rPr>
        <w:t xml:space="preserve"> </w:t>
      </w:r>
      <w:r>
        <w:rPr>
          <w:b/>
          <w:bCs/>
          <w:color w:val="A8596B"/>
          <w:sz w:val="23"/>
          <w:szCs w:val="23"/>
        </w:rPr>
        <w:t>e-mail:</w:t>
      </w:r>
      <w:r>
        <w:rPr>
          <w:b/>
          <w:bCs/>
          <w:color w:val="A8596B"/>
          <w:spacing w:val="-20"/>
          <w:sz w:val="23"/>
          <w:szCs w:val="23"/>
        </w:rPr>
        <w:t xml:space="preserve"> </w:t>
      </w:r>
      <w:r>
        <w:rPr>
          <w:b/>
          <w:bCs/>
          <w:color w:val="AC6218"/>
          <w:sz w:val="23"/>
          <w:szCs w:val="23"/>
          <w:u w:val="thick"/>
        </w:rPr>
        <w:t>stobcst(a)yandcx.ru,</w:t>
      </w:r>
      <w:r>
        <w:rPr>
          <w:b/>
          <w:bCs/>
          <w:color w:val="AC6218"/>
          <w:spacing w:val="-30"/>
          <w:sz w:val="23"/>
          <w:szCs w:val="23"/>
        </w:rPr>
        <w:t xml:space="preserve"> </w:t>
      </w:r>
      <w:r>
        <w:rPr>
          <w:b/>
          <w:bCs/>
          <w:color w:val="AC6218"/>
          <w:sz w:val="23"/>
          <w:szCs w:val="23"/>
        </w:rPr>
        <w:t>тс.11.</w:t>
      </w:r>
      <w:r>
        <w:rPr>
          <w:b/>
          <w:bCs/>
          <w:color w:val="AC6218"/>
          <w:spacing w:val="-6"/>
          <w:sz w:val="23"/>
          <w:szCs w:val="23"/>
        </w:rPr>
        <w:t xml:space="preserve"> </w:t>
      </w:r>
      <w:r>
        <w:rPr>
          <w:b/>
          <w:bCs/>
          <w:color w:val="AC6218"/>
          <w:sz w:val="23"/>
          <w:szCs w:val="23"/>
        </w:rPr>
        <w:t>(499)</w:t>
      </w:r>
      <w:r>
        <w:rPr>
          <w:b/>
          <w:bCs/>
          <w:color w:val="AC6218"/>
          <w:spacing w:val="-15"/>
          <w:sz w:val="23"/>
          <w:szCs w:val="23"/>
        </w:rPr>
        <w:t xml:space="preserve"> </w:t>
      </w:r>
      <w:r>
        <w:rPr>
          <w:b/>
          <w:bCs/>
          <w:color w:val="AC6218"/>
          <w:sz w:val="23"/>
          <w:szCs w:val="23"/>
        </w:rPr>
        <w:t>23(,-35</w:t>
      </w:r>
      <w:r>
        <w:rPr>
          <w:b/>
          <w:bCs/>
          <w:color w:val="755B0F"/>
          <w:sz w:val="23"/>
          <w:szCs w:val="23"/>
        </w:rPr>
        <w:t>-</w:t>
      </w:r>
      <w:r>
        <w:rPr>
          <w:b/>
          <w:bCs/>
          <w:color w:val="AC6218"/>
          <w:sz w:val="23"/>
          <w:szCs w:val="23"/>
        </w:rPr>
        <w:t>84,</w:t>
      </w:r>
      <w:r>
        <w:rPr>
          <w:b/>
          <w:bCs/>
          <w:color w:val="AC6218"/>
          <w:spacing w:val="-35"/>
          <w:sz w:val="23"/>
          <w:szCs w:val="23"/>
        </w:rPr>
        <w:t xml:space="preserve"> </w:t>
      </w:r>
      <w:r>
        <w:rPr>
          <w:color w:val="976D16"/>
          <w:sz w:val="19"/>
          <w:szCs w:val="19"/>
        </w:rPr>
        <w:t>1•06.</w:t>
      </w:r>
      <w:r>
        <w:rPr>
          <w:color w:val="976D16"/>
          <w:spacing w:val="-12"/>
          <w:sz w:val="19"/>
          <w:szCs w:val="19"/>
        </w:rPr>
        <w:t xml:space="preserve"> </w:t>
      </w:r>
      <w:r>
        <w:rPr>
          <w:b/>
          <w:bCs/>
          <w:color w:val="AC6218"/>
          <w:spacing w:val="-5"/>
          <w:sz w:val="23"/>
          <w:szCs w:val="23"/>
        </w:rPr>
        <w:t>307</w:t>
      </w:r>
    </w:p>
    <w:p w:rsidR="00000000" w:rsidRDefault="00824047">
      <w:pPr>
        <w:pStyle w:val="a3"/>
        <w:kinsoku w:val="0"/>
        <w:overflowPunct w:val="0"/>
        <w:spacing w:before="123" w:line="244" w:lineRule="auto"/>
        <w:ind w:left="137" w:right="567" w:firstLine="574"/>
        <w:jc w:val="right"/>
        <w:rPr>
          <w:color w:val="212121"/>
          <w:spacing w:val="-2"/>
        </w:rPr>
      </w:pPr>
      <w:r>
        <w:rPr>
          <w:color w:val="212121"/>
        </w:rPr>
        <w:t>По требованию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предприятия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 xml:space="preserve">(п.13 </w:t>
      </w:r>
      <w:r>
        <w:rPr>
          <w:color w:val="0F0F0F"/>
        </w:rPr>
        <w:t xml:space="preserve">Информационное </w:t>
      </w:r>
      <w:r>
        <w:rPr>
          <w:color w:val="212121"/>
        </w:rPr>
        <w:t>письмо) МОО</w:t>
      </w:r>
      <w:r>
        <w:rPr>
          <w:color w:val="212121"/>
          <w:spacing w:val="33"/>
        </w:rPr>
        <w:t xml:space="preserve"> </w:t>
      </w:r>
      <w:r>
        <w:rPr>
          <w:color w:val="333438"/>
        </w:rPr>
        <w:t>«АПК»</w:t>
      </w:r>
      <w:r>
        <w:rPr>
          <w:color w:val="333438"/>
          <w:spacing w:val="38"/>
        </w:rPr>
        <w:t xml:space="preserve"> </w:t>
      </w:r>
      <w:r>
        <w:rPr>
          <w:color w:val="212121"/>
        </w:rPr>
        <w:t>направляет оригинал</w:t>
      </w:r>
      <w:r>
        <w:rPr>
          <w:color w:val="212121"/>
          <w:spacing w:val="13"/>
        </w:rPr>
        <w:t xml:space="preserve"> </w:t>
      </w:r>
      <w:r>
        <w:rPr>
          <w:color w:val="212121"/>
        </w:rPr>
        <w:t>счета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почтой</w:t>
      </w:r>
      <w:r>
        <w:rPr>
          <w:color w:val="212121"/>
          <w:spacing w:val="3"/>
        </w:rPr>
        <w:t xml:space="preserve"> </w:t>
      </w:r>
      <w:r>
        <w:rPr>
          <w:color w:val="212121"/>
        </w:rPr>
        <w:t>на</w:t>
      </w:r>
      <w:r>
        <w:rPr>
          <w:color w:val="212121"/>
          <w:spacing w:val="-21"/>
        </w:rPr>
        <w:t xml:space="preserve"> </w:t>
      </w:r>
      <w:r>
        <w:rPr>
          <w:color w:val="212121"/>
        </w:rPr>
        <w:t>указанный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информационном</w:t>
      </w:r>
      <w:r>
        <w:rPr>
          <w:color w:val="212121"/>
          <w:spacing w:val="-13"/>
        </w:rPr>
        <w:t xml:space="preserve"> </w:t>
      </w:r>
      <w:r>
        <w:rPr>
          <w:color w:val="212121"/>
        </w:rPr>
        <w:t>письме</w:t>
      </w:r>
      <w:r>
        <w:rPr>
          <w:color w:val="212121"/>
          <w:spacing w:val="2"/>
        </w:rPr>
        <w:t xml:space="preserve"> </w:t>
      </w:r>
      <w:r>
        <w:rPr>
          <w:color w:val="212121"/>
        </w:rPr>
        <w:t>почтовый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адрес</w:t>
      </w:r>
      <w:r>
        <w:rPr>
          <w:color w:val="212121"/>
          <w:spacing w:val="-4"/>
        </w:rPr>
        <w:t xml:space="preserve"> </w:t>
      </w:r>
      <w:r>
        <w:rPr>
          <w:color w:val="212121"/>
          <w:spacing w:val="-2"/>
        </w:rPr>
        <w:t>предприятия.</w:t>
      </w:r>
    </w:p>
    <w:p w:rsidR="00000000" w:rsidRDefault="00824047">
      <w:pPr>
        <w:pStyle w:val="a5"/>
        <w:numPr>
          <w:ilvl w:val="1"/>
          <w:numId w:val="2"/>
        </w:numPr>
        <w:tabs>
          <w:tab w:val="left" w:pos="1251"/>
        </w:tabs>
        <w:kinsoku w:val="0"/>
        <w:overflowPunct w:val="0"/>
        <w:spacing w:before="115"/>
        <w:ind w:right="533" w:firstLine="570"/>
        <w:jc w:val="both"/>
        <w:rPr>
          <w:color w:val="0F0F0F"/>
        </w:rPr>
      </w:pPr>
      <w:r>
        <w:rPr>
          <w:color w:val="212121"/>
        </w:rPr>
        <w:t xml:space="preserve">На основании счета </w:t>
      </w:r>
      <w:r>
        <w:rPr>
          <w:i/>
          <w:iCs/>
          <w:color w:val="212121"/>
        </w:rPr>
        <w:t xml:space="preserve">в </w:t>
      </w:r>
      <w:r>
        <w:rPr>
          <w:color w:val="212121"/>
        </w:rPr>
        <w:t xml:space="preserve">течение </w:t>
      </w:r>
      <w:r>
        <w:rPr>
          <w:color w:val="0F0F0F"/>
        </w:rPr>
        <w:t>1</w:t>
      </w:r>
      <w:r>
        <w:rPr>
          <w:rFonts w:ascii="Arial" w:hAnsi="Arial" w:cs="Arial"/>
          <w:color w:val="212121"/>
          <w:sz w:val="23"/>
          <w:szCs w:val="23"/>
        </w:rPr>
        <w:t xml:space="preserve">О </w:t>
      </w:r>
      <w:r>
        <w:rPr>
          <w:color w:val="333438"/>
        </w:rPr>
        <w:t xml:space="preserve">(десяти) </w:t>
      </w:r>
      <w:r>
        <w:rPr>
          <w:color w:val="0F0F0F"/>
        </w:rPr>
        <w:t xml:space="preserve">рабочих </w:t>
      </w:r>
      <w:r>
        <w:rPr>
          <w:color w:val="212121"/>
        </w:rPr>
        <w:t>дней предприятие вносит на расчетный сче</w:t>
      </w:r>
      <w:r>
        <w:rPr>
          <w:color w:val="212121"/>
        </w:rPr>
        <w:t>т МОО «АПК» сумму, указанную в счете.</w:t>
      </w:r>
    </w:p>
    <w:p w:rsidR="00000000" w:rsidRDefault="00824047">
      <w:pPr>
        <w:pStyle w:val="a5"/>
        <w:numPr>
          <w:ilvl w:val="1"/>
          <w:numId w:val="2"/>
        </w:numPr>
        <w:tabs>
          <w:tab w:val="left" w:pos="1223"/>
        </w:tabs>
        <w:kinsoku w:val="0"/>
        <w:overflowPunct w:val="0"/>
        <w:spacing w:before="126" w:line="242" w:lineRule="auto"/>
        <w:ind w:left="137" w:right="535" w:firstLine="572"/>
        <w:jc w:val="both"/>
        <w:rPr>
          <w:color w:val="0F0F0F"/>
        </w:rPr>
      </w:pPr>
      <w:r>
        <w:rPr>
          <w:color w:val="212121"/>
        </w:rPr>
        <w:t xml:space="preserve">В конкурсе Программы 2025 года </w:t>
      </w:r>
      <w:r>
        <w:rPr>
          <w:color w:val="333438"/>
        </w:rPr>
        <w:t xml:space="preserve">действует договор </w:t>
      </w:r>
      <w:r>
        <w:rPr>
          <w:color w:val="212121"/>
        </w:rPr>
        <w:t>публичной оферты</w:t>
      </w:r>
      <w:r>
        <w:rPr>
          <w:color w:val="42464F"/>
        </w:rPr>
        <w:t xml:space="preserve">, </w:t>
      </w:r>
      <w:r>
        <w:rPr>
          <w:color w:val="212121"/>
        </w:rPr>
        <w:t xml:space="preserve">размещенный на сайте Конкурса по адресу </w:t>
      </w:r>
      <w:hyperlink r:id="rId11" w:history="1">
        <w:r>
          <w:rPr>
            <w:color w:val="333438"/>
            <w:u w:val="thick"/>
          </w:rPr>
          <w:t>http://lOObest.ru/content/costav-paketa-osnovnyh­</w:t>
        </w:r>
      </w:hyperlink>
      <w:r>
        <w:rPr>
          <w:color w:val="333438"/>
        </w:rPr>
        <w:t xml:space="preserve"> </w:t>
      </w:r>
      <w:r>
        <w:rPr>
          <w:color w:val="333438"/>
          <w:u w:val="thick"/>
        </w:rPr>
        <w:t>organizacionnyh-i- metodicheskih-dokumentov</w:t>
      </w:r>
      <w:r>
        <w:rPr>
          <w:color w:val="333438"/>
        </w:rPr>
        <w:t xml:space="preserve">. </w:t>
      </w:r>
      <w:r>
        <w:rPr>
          <w:color w:val="0F0F0F"/>
        </w:rPr>
        <w:t xml:space="preserve">Настоящая </w:t>
      </w:r>
      <w:r>
        <w:rPr>
          <w:color w:val="212121"/>
        </w:rPr>
        <w:t xml:space="preserve">публичная оферта </w:t>
      </w:r>
      <w:r>
        <w:rPr>
          <w:color w:val="333438"/>
        </w:rPr>
        <w:t xml:space="preserve">на </w:t>
      </w:r>
      <w:r>
        <w:rPr>
          <w:color w:val="212121"/>
        </w:rPr>
        <w:t xml:space="preserve">оказание </w:t>
      </w:r>
      <w:r>
        <w:rPr>
          <w:color w:val="333438"/>
        </w:rPr>
        <w:t xml:space="preserve">услуг </w:t>
      </w:r>
      <w:r>
        <w:rPr>
          <w:color w:val="212121"/>
        </w:rPr>
        <w:t xml:space="preserve">(далее договор) заключается путем акцепта настоящего </w:t>
      </w:r>
      <w:r>
        <w:rPr>
          <w:color w:val="333438"/>
        </w:rPr>
        <w:t xml:space="preserve">договора </w:t>
      </w:r>
      <w:r>
        <w:rPr>
          <w:color w:val="212121"/>
        </w:rPr>
        <w:t xml:space="preserve">без подписания сторонами. Акцептом настоящей публичной оферты </w:t>
      </w:r>
      <w:r>
        <w:rPr>
          <w:color w:val="333438"/>
        </w:rPr>
        <w:t xml:space="preserve">является </w:t>
      </w:r>
      <w:r>
        <w:rPr>
          <w:color w:val="212121"/>
        </w:rPr>
        <w:t xml:space="preserve">факт оплаты Заказчиком </w:t>
      </w:r>
      <w:r>
        <w:rPr>
          <w:color w:val="333438"/>
        </w:rPr>
        <w:t>услуг,</w:t>
      </w:r>
      <w:r>
        <w:rPr>
          <w:color w:val="333438"/>
        </w:rPr>
        <w:t xml:space="preserve"> </w:t>
      </w:r>
      <w:r>
        <w:rPr>
          <w:color w:val="0F0F0F"/>
        </w:rPr>
        <w:t xml:space="preserve">предоставляемых </w:t>
      </w:r>
      <w:r>
        <w:rPr>
          <w:color w:val="212121"/>
        </w:rPr>
        <w:t>Исполнителем в соответствии с разделом 3 настоящего Договора. Акцепт признается полным и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безоговорочным</w:t>
      </w:r>
      <w:r>
        <w:rPr>
          <w:color w:val="212121"/>
          <w:spacing w:val="-9"/>
        </w:rPr>
        <w:t xml:space="preserve"> </w:t>
      </w:r>
      <w:r>
        <w:rPr>
          <w:color w:val="212121"/>
        </w:rPr>
        <w:t xml:space="preserve">и </w:t>
      </w:r>
      <w:r>
        <w:rPr>
          <w:color w:val="0F0F0F"/>
        </w:rPr>
        <w:t>подтв</w:t>
      </w:r>
      <w:r>
        <w:rPr>
          <w:color w:val="333438"/>
        </w:rPr>
        <w:t>ерждает,</w:t>
      </w:r>
      <w:r>
        <w:rPr>
          <w:color w:val="333438"/>
          <w:spacing w:val="-12"/>
        </w:rPr>
        <w:t xml:space="preserve"> </w:t>
      </w:r>
      <w:r>
        <w:rPr>
          <w:color w:val="333438"/>
        </w:rPr>
        <w:t>что</w:t>
      </w:r>
      <w:r>
        <w:rPr>
          <w:color w:val="333438"/>
          <w:spacing w:val="-8"/>
        </w:rPr>
        <w:t xml:space="preserve"> </w:t>
      </w:r>
      <w:r>
        <w:rPr>
          <w:color w:val="333438"/>
        </w:rPr>
        <w:t xml:space="preserve">Заказчик </w:t>
      </w:r>
      <w:r>
        <w:rPr>
          <w:color w:val="212121"/>
        </w:rPr>
        <w:t>ознакомлен и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 xml:space="preserve">согласен со всеми </w:t>
      </w:r>
      <w:r>
        <w:rPr>
          <w:color w:val="333438"/>
        </w:rPr>
        <w:t xml:space="preserve">условиями договора </w:t>
      </w:r>
      <w:r>
        <w:rPr>
          <w:color w:val="212121"/>
        </w:rPr>
        <w:t xml:space="preserve">(пункт </w:t>
      </w:r>
      <w:r>
        <w:rPr>
          <w:color w:val="333438"/>
        </w:rPr>
        <w:t xml:space="preserve">2 </w:t>
      </w:r>
      <w:r>
        <w:rPr>
          <w:color w:val="212121"/>
        </w:rPr>
        <w:t>с</w:t>
      </w:r>
      <w:r>
        <w:rPr>
          <w:color w:val="42464F"/>
        </w:rPr>
        <w:t>т</w:t>
      </w:r>
      <w:r>
        <w:rPr>
          <w:color w:val="212121"/>
        </w:rPr>
        <w:t xml:space="preserve">.437 Гражданский Кодекс РФ). </w:t>
      </w:r>
      <w:r>
        <w:rPr>
          <w:color w:val="0F0F0F"/>
        </w:rPr>
        <w:t xml:space="preserve">Для </w:t>
      </w:r>
      <w:r>
        <w:rPr>
          <w:color w:val="212121"/>
        </w:rPr>
        <w:t>оплаты доста</w:t>
      </w:r>
      <w:r>
        <w:rPr>
          <w:color w:val="212121"/>
        </w:rPr>
        <w:t>точно приложить к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счету распечатанный с сайта договор.</w:t>
      </w:r>
    </w:p>
    <w:p w:rsidR="00000000" w:rsidRDefault="00824047">
      <w:pPr>
        <w:pStyle w:val="a5"/>
        <w:numPr>
          <w:ilvl w:val="1"/>
          <w:numId w:val="2"/>
        </w:numPr>
        <w:tabs>
          <w:tab w:val="left" w:pos="1251"/>
        </w:tabs>
        <w:kinsoku w:val="0"/>
        <w:overflowPunct w:val="0"/>
        <w:spacing w:before="109" w:line="252" w:lineRule="auto"/>
        <w:ind w:left="138" w:right="544" w:firstLine="585"/>
        <w:jc w:val="both"/>
        <w:rPr>
          <w:color w:val="212121"/>
          <w:w w:val="105"/>
        </w:rPr>
      </w:pPr>
      <w:r>
        <w:rPr>
          <w:color w:val="212121"/>
          <w:w w:val="105"/>
        </w:rPr>
        <w:t>В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период</w:t>
      </w:r>
      <w:r>
        <w:rPr>
          <w:color w:val="212121"/>
          <w:spacing w:val="-16"/>
          <w:w w:val="105"/>
        </w:rPr>
        <w:t xml:space="preserve"> </w:t>
      </w:r>
      <w:r>
        <w:rPr>
          <w:color w:val="212121"/>
          <w:w w:val="105"/>
        </w:rPr>
        <w:t>проведения</w:t>
      </w:r>
      <w:r>
        <w:rPr>
          <w:color w:val="212121"/>
          <w:spacing w:val="-2"/>
          <w:w w:val="105"/>
        </w:rPr>
        <w:t xml:space="preserve"> </w:t>
      </w:r>
      <w:r>
        <w:rPr>
          <w:color w:val="212121"/>
          <w:w w:val="105"/>
        </w:rPr>
        <w:t>конкурса</w:t>
      </w:r>
      <w:r>
        <w:rPr>
          <w:color w:val="212121"/>
          <w:spacing w:val="-13"/>
          <w:w w:val="105"/>
        </w:rPr>
        <w:t xml:space="preserve"> </w:t>
      </w:r>
      <w:r>
        <w:rPr>
          <w:color w:val="212121"/>
          <w:w w:val="105"/>
        </w:rPr>
        <w:t>предприятиям необходимо</w:t>
      </w:r>
      <w:r>
        <w:rPr>
          <w:color w:val="212121"/>
          <w:spacing w:val="-13"/>
          <w:w w:val="105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в</w:t>
      </w:r>
      <w:r>
        <w:rPr>
          <w:b/>
          <w:bCs/>
          <w:color w:val="212121"/>
          <w:spacing w:val="-3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течение</w:t>
      </w:r>
      <w:r>
        <w:rPr>
          <w:b/>
          <w:bCs/>
          <w:color w:val="212121"/>
          <w:spacing w:val="-15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3-х</w:t>
      </w:r>
      <w:r>
        <w:rPr>
          <w:b/>
          <w:bCs/>
          <w:color w:val="212121"/>
          <w:spacing w:val="-15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 xml:space="preserve">рабочих </w:t>
      </w:r>
      <w:r>
        <w:rPr>
          <w:b/>
          <w:bCs/>
          <w:color w:val="333438"/>
          <w:w w:val="105"/>
          <w:sz w:val="23"/>
          <w:szCs w:val="23"/>
        </w:rPr>
        <w:t xml:space="preserve">дней </w:t>
      </w:r>
      <w:r>
        <w:rPr>
          <w:b/>
          <w:bCs/>
          <w:color w:val="212121"/>
          <w:w w:val="105"/>
          <w:sz w:val="23"/>
          <w:szCs w:val="23"/>
        </w:rPr>
        <w:t xml:space="preserve">письменно информировать МОО «АПК» об изменениях указанных в информационном письме реквизитов </w:t>
      </w:r>
      <w:r>
        <w:rPr>
          <w:b/>
          <w:bCs/>
          <w:color w:val="333438"/>
          <w:w w:val="105"/>
          <w:sz w:val="23"/>
          <w:szCs w:val="23"/>
        </w:rPr>
        <w:t xml:space="preserve">для </w:t>
      </w:r>
      <w:r>
        <w:rPr>
          <w:b/>
          <w:bCs/>
          <w:color w:val="212121"/>
          <w:w w:val="105"/>
          <w:sz w:val="23"/>
          <w:szCs w:val="23"/>
        </w:rPr>
        <w:t>правильного ведения базы</w:t>
      </w:r>
      <w:r>
        <w:rPr>
          <w:b/>
          <w:bCs/>
          <w:color w:val="212121"/>
          <w:w w:val="105"/>
          <w:sz w:val="23"/>
          <w:szCs w:val="23"/>
        </w:rPr>
        <w:t xml:space="preserve"> данных, оформления финансовых документов (акт выполненных работ, </w:t>
      </w:r>
      <w:r>
        <w:rPr>
          <w:b/>
          <w:bCs/>
          <w:color w:val="0F0F0F"/>
          <w:w w:val="105"/>
          <w:sz w:val="23"/>
          <w:szCs w:val="23"/>
        </w:rPr>
        <w:t>сче</w:t>
      </w:r>
      <w:r>
        <w:rPr>
          <w:b/>
          <w:bCs/>
          <w:color w:val="333438"/>
          <w:w w:val="105"/>
          <w:sz w:val="23"/>
          <w:szCs w:val="23"/>
        </w:rPr>
        <w:t>т</w:t>
      </w:r>
      <w:r>
        <w:rPr>
          <w:b/>
          <w:bCs/>
          <w:color w:val="0F0F0F"/>
          <w:w w:val="105"/>
          <w:sz w:val="23"/>
          <w:szCs w:val="23"/>
        </w:rPr>
        <w:t>-фак</w:t>
      </w:r>
      <w:r>
        <w:rPr>
          <w:b/>
          <w:bCs/>
          <w:color w:val="333438"/>
          <w:w w:val="105"/>
          <w:sz w:val="23"/>
          <w:szCs w:val="23"/>
        </w:rPr>
        <w:t xml:space="preserve">тура) </w:t>
      </w:r>
      <w:r>
        <w:rPr>
          <w:b/>
          <w:bCs/>
          <w:color w:val="212121"/>
          <w:w w:val="105"/>
          <w:sz w:val="23"/>
          <w:szCs w:val="23"/>
        </w:rPr>
        <w:t>и доставки их предприятию.</w:t>
      </w:r>
    </w:p>
    <w:p w:rsidR="00000000" w:rsidRDefault="00824047">
      <w:pPr>
        <w:pStyle w:val="a3"/>
        <w:kinsoku w:val="0"/>
        <w:overflowPunct w:val="0"/>
        <w:spacing w:before="124"/>
        <w:ind w:left="718"/>
        <w:rPr>
          <w:b/>
          <w:bCs/>
          <w:color w:val="212121"/>
          <w:spacing w:val="-2"/>
          <w:sz w:val="23"/>
          <w:szCs w:val="23"/>
        </w:rPr>
      </w:pPr>
      <w:r>
        <w:rPr>
          <w:b/>
          <w:bCs/>
          <w:color w:val="212121"/>
          <w:spacing w:val="-2"/>
          <w:sz w:val="23"/>
          <w:szCs w:val="23"/>
        </w:rPr>
        <w:t>ПРИМЕЧАНИЕ:</w:t>
      </w:r>
    </w:p>
    <w:p w:rsidR="00000000" w:rsidRDefault="00824047">
      <w:pPr>
        <w:pStyle w:val="a5"/>
        <w:numPr>
          <w:ilvl w:val="0"/>
          <w:numId w:val="1"/>
        </w:numPr>
        <w:tabs>
          <w:tab w:val="left" w:pos="1005"/>
        </w:tabs>
        <w:kinsoku w:val="0"/>
        <w:overflowPunct w:val="0"/>
        <w:spacing w:before="29" w:line="244" w:lineRule="auto"/>
        <w:ind w:right="705" w:firstLine="576"/>
        <w:rPr>
          <w:color w:val="333438"/>
        </w:rPr>
      </w:pPr>
      <w:r>
        <w:rPr>
          <w:color w:val="212121"/>
        </w:rPr>
        <w:t>При</w:t>
      </w:r>
      <w:r>
        <w:rPr>
          <w:color w:val="212121"/>
          <w:spacing w:val="80"/>
        </w:rPr>
        <w:t xml:space="preserve"> </w:t>
      </w:r>
      <w:r>
        <w:rPr>
          <w:color w:val="212121"/>
        </w:rPr>
        <w:t>оплате</w:t>
      </w:r>
      <w:r>
        <w:rPr>
          <w:color w:val="212121"/>
          <w:spacing w:val="80"/>
        </w:rPr>
        <w:t xml:space="preserve"> </w:t>
      </w:r>
      <w:r>
        <w:rPr>
          <w:color w:val="212121"/>
        </w:rPr>
        <w:t>УСЛУГ</w:t>
      </w:r>
      <w:r>
        <w:rPr>
          <w:color w:val="212121"/>
          <w:spacing w:val="80"/>
        </w:rPr>
        <w:t xml:space="preserve"> </w:t>
      </w:r>
      <w:r>
        <w:rPr>
          <w:color w:val="333438"/>
        </w:rPr>
        <w:t>за</w:t>
      </w:r>
      <w:r>
        <w:rPr>
          <w:color w:val="333438"/>
          <w:spacing w:val="80"/>
        </w:rPr>
        <w:t xml:space="preserve"> </w:t>
      </w:r>
      <w:r>
        <w:rPr>
          <w:color w:val="333438"/>
        </w:rPr>
        <w:t>участие</w:t>
      </w:r>
      <w:r>
        <w:rPr>
          <w:color w:val="333438"/>
          <w:spacing w:val="80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80"/>
        </w:rPr>
        <w:t xml:space="preserve"> </w:t>
      </w:r>
      <w:r>
        <w:rPr>
          <w:color w:val="212121"/>
        </w:rPr>
        <w:t>федеральном</w:t>
      </w:r>
      <w:r>
        <w:rPr>
          <w:color w:val="212121"/>
          <w:spacing w:val="80"/>
          <w:w w:val="150"/>
        </w:rPr>
        <w:t xml:space="preserve"> </w:t>
      </w:r>
      <w:r>
        <w:rPr>
          <w:color w:val="333438"/>
        </w:rPr>
        <w:t>этапе</w:t>
      </w:r>
      <w:r>
        <w:rPr>
          <w:color w:val="333438"/>
          <w:spacing w:val="80"/>
        </w:rPr>
        <w:t xml:space="preserve"> </w:t>
      </w:r>
      <w:r>
        <w:rPr>
          <w:color w:val="333438"/>
        </w:rPr>
        <w:t>конкурса</w:t>
      </w:r>
      <w:r>
        <w:rPr>
          <w:color w:val="333438"/>
          <w:spacing w:val="80"/>
        </w:rPr>
        <w:t xml:space="preserve"> </w:t>
      </w:r>
      <w:r>
        <w:rPr>
          <w:color w:val="212121"/>
        </w:rPr>
        <w:t xml:space="preserve">предприятию­ плательщику в назначении платежа необходимо </w:t>
      </w:r>
      <w:r>
        <w:rPr>
          <w:color w:val="333438"/>
        </w:rPr>
        <w:t>указывать:</w:t>
      </w:r>
    </w:p>
    <w:p w:rsidR="00000000" w:rsidRDefault="00824047">
      <w:pPr>
        <w:pStyle w:val="a3"/>
        <w:tabs>
          <w:tab w:val="left" w:pos="1589"/>
          <w:tab w:val="left" w:pos="2264"/>
          <w:tab w:val="left" w:pos="2295"/>
          <w:tab w:val="left" w:pos="3320"/>
          <w:tab w:val="left" w:pos="3796"/>
          <w:tab w:val="left" w:pos="4349"/>
          <w:tab w:val="left" w:pos="4557"/>
          <w:tab w:val="left" w:pos="5423"/>
          <w:tab w:val="left" w:pos="6139"/>
          <w:tab w:val="left" w:pos="6487"/>
          <w:tab w:val="left" w:pos="6814"/>
          <w:tab w:val="left" w:pos="7296"/>
          <w:tab w:val="left" w:pos="8110"/>
          <w:tab w:val="left" w:pos="8588"/>
          <w:tab w:val="left" w:pos="8873"/>
          <w:tab w:val="left" w:pos="9509"/>
        </w:tabs>
        <w:kinsoku w:val="0"/>
        <w:overflowPunct w:val="0"/>
        <w:spacing w:before="28" w:line="252" w:lineRule="auto"/>
        <w:ind w:left="148" w:right="683" w:firstLine="574"/>
        <w:rPr>
          <w:b/>
          <w:bCs/>
          <w:color w:val="212121"/>
          <w:spacing w:val="-5"/>
          <w:sz w:val="23"/>
          <w:szCs w:val="23"/>
        </w:rPr>
      </w:pPr>
      <w:r>
        <w:rPr>
          <w:color w:val="333438"/>
          <w:spacing w:val="-2"/>
        </w:rPr>
        <w:t>«Предоплата</w:t>
      </w:r>
      <w:r>
        <w:rPr>
          <w:color w:val="333438"/>
        </w:rPr>
        <w:tab/>
      </w:r>
      <w:r>
        <w:rPr>
          <w:color w:val="333438"/>
        </w:rPr>
        <w:t>за</w:t>
      </w:r>
      <w:r>
        <w:rPr>
          <w:color w:val="333438"/>
          <w:spacing w:val="80"/>
        </w:rPr>
        <w:t xml:space="preserve"> </w:t>
      </w:r>
      <w:r>
        <w:rPr>
          <w:color w:val="212121"/>
        </w:rPr>
        <w:t>оказание</w:t>
      </w:r>
      <w:r>
        <w:rPr>
          <w:color w:val="212121"/>
        </w:rPr>
        <w:tab/>
      </w:r>
      <w:r>
        <w:rPr>
          <w:color w:val="333438"/>
          <w:spacing w:val="-2"/>
        </w:rPr>
        <w:t>услуг</w:t>
      </w:r>
      <w:r>
        <w:rPr>
          <w:color w:val="333438"/>
        </w:rPr>
        <w:tab/>
      </w:r>
      <w:r>
        <w:rPr>
          <w:color w:val="212121"/>
        </w:rPr>
        <w:t>по</w:t>
      </w:r>
      <w:r>
        <w:rPr>
          <w:color w:val="212121"/>
          <w:spacing w:val="80"/>
        </w:rPr>
        <w:t xml:space="preserve"> </w:t>
      </w:r>
      <w:r>
        <w:rPr>
          <w:color w:val="212121"/>
        </w:rPr>
        <w:t>проведению</w:t>
      </w:r>
      <w:r>
        <w:rPr>
          <w:color w:val="212121"/>
        </w:rPr>
        <w:tab/>
      </w:r>
      <w:r>
        <w:rPr>
          <w:color w:val="212121"/>
          <w:spacing w:val="-2"/>
        </w:rPr>
        <w:t>федерального</w:t>
      </w:r>
      <w:r>
        <w:rPr>
          <w:color w:val="212121"/>
        </w:rPr>
        <w:tab/>
      </w:r>
      <w:r>
        <w:rPr>
          <w:color w:val="333438"/>
          <w:spacing w:val="-2"/>
        </w:rPr>
        <w:t>этапа</w:t>
      </w:r>
      <w:r>
        <w:rPr>
          <w:color w:val="333438"/>
        </w:rPr>
        <w:tab/>
      </w:r>
      <w:r>
        <w:rPr>
          <w:color w:val="333438"/>
          <w:spacing w:val="-2"/>
        </w:rPr>
        <w:t xml:space="preserve">конкурса </w:t>
      </w:r>
      <w:r>
        <w:rPr>
          <w:color w:val="0F0F0F"/>
          <w:spacing w:val="-2"/>
        </w:rPr>
        <w:t>Програ</w:t>
      </w:r>
      <w:r>
        <w:rPr>
          <w:color w:val="333438"/>
          <w:spacing w:val="-2"/>
        </w:rPr>
        <w:t>ммы</w:t>
      </w:r>
      <w:r>
        <w:rPr>
          <w:color w:val="333438"/>
        </w:rPr>
        <w:tab/>
      </w:r>
      <w:r>
        <w:rPr>
          <w:color w:val="333438"/>
          <w:spacing w:val="-4"/>
        </w:rPr>
        <w:t>«</w:t>
      </w:r>
      <w:r>
        <w:rPr>
          <w:color w:val="0F0F0F"/>
          <w:spacing w:val="-4"/>
        </w:rPr>
        <w:t>100</w:t>
      </w:r>
      <w:r>
        <w:rPr>
          <w:color w:val="0F0F0F"/>
        </w:rPr>
        <w:tab/>
      </w:r>
      <w:r>
        <w:rPr>
          <w:color w:val="0F0F0F"/>
        </w:rPr>
        <w:tab/>
      </w:r>
      <w:r>
        <w:rPr>
          <w:color w:val="212121"/>
          <w:spacing w:val="-2"/>
        </w:rPr>
        <w:t>лучших</w:t>
      </w:r>
      <w:r>
        <w:rPr>
          <w:color w:val="212121"/>
        </w:rPr>
        <w:tab/>
      </w:r>
      <w:r>
        <w:rPr>
          <w:color w:val="212121"/>
          <w:spacing w:val="-2"/>
        </w:rPr>
        <w:t>товаров</w:t>
      </w:r>
      <w:r>
        <w:rPr>
          <w:color w:val="212121"/>
        </w:rPr>
        <w:tab/>
      </w:r>
      <w:r>
        <w:rPr>
          <w:color w:val="0F0F0F"/>
          <w:spacing w:val="-2"/>
        </w:rPr>
        <w:t>России</w:t>
      </w:r>
      <w:r>
        <w:rPr>
          <w:color w:val="333438"/>
          <w:spacing w:val="-2"/>
        </w:rPr>
        <w:t>»</w:t>
      </w:r>
      <w:r>
        <w:rPr>
          <w:color w:val="333438"/>
        </w:rPr>
        <w:tab/>
      </w:r>
      <w:r>
        <w:rPr>
          <w:color w:val="333438"/>
          <w:spacing w:val="-4"/>
        </w:rPr>
        <w:t>2025</w:t>
      </w:r>
      <w:r>
        <w:rPr>
          <w:color w:val="333438"/>
        </w:rPr>
        <w:tab/>
      </w:r>
      <w:r>
        <w:rPr>
          <w:color w:val="212121"/>
          <w:spacing w:val="-4"/>
        </w:rPr>
        <w:t>года</w:t>
      </w:r>
      <w:r>
        <w:rPr>
          <w:color w:val="212121"/>
        </w:rPr>
        <w:tab/>
      </w:r>
      <w:r>
        <w:rPr>
          <w:b/>
          <w:bCs/>
          <w:color w:val="333438"/>
          <w:spacing w:val="-5"/>
          <w:sz w:val="23"/>
          <w:szCs w:val="23"/>
        </w:rPr>
        <w:t>по</w:t>
      </w:r>
      <w:r>
        <w:rPr>
          <w:b/>
          <w:bCs/>
          <w:color w:val="333438"/>
          <w:sz w:val="23"/>
          <w:szCs w:val="23"/>
        </w:rPr>
        <w:tab/>
      </w:r>
      <w:r>
        <w:rPr>
          <w:b/>
          <w:bCs/>
          <w:color w:val="212121"/>
          <w:spacing w:val="-2"/>
          <w:sz w:val="23"/>
          <w:szCs w:val="23"/>
        </w:rPr>
        <w:t>счету</w:t>
      </w:r>
      <w:r>
        <w:rPr>
          <w:b/>
          <w:bCs/>
          <w:color w:val="212121"/>
          <w:sz w:val="23"/>
          <w:szCs w:val="23"/>
        </w:rPr>
        <w:tab/>
      </w:r>
      <w:r>
        <w:rPr>
          <w:b/>
          <w:bCs/>
          <w:color w:val="212121"/>
          <w:spacing w:val="-56"/>
          <w:sz w:val="23"/>
          <w:szCs w:val="23"/>
        </w:rPr>
        <w:t xml:space="preserve"> </w:t>
      </w:r>
      <w:r>
        <w:rPr>
          <w:b/>
          <w:bCs/>
          <w:color w:val="212121"/>
          <w:spacing w:val="-10"/>
          <w:sz w:val="23"/>
          <w:szCs w:val="23"/>
        </w:rPr>
        <w:t>№</w:t>
      </w:r>
      <w:r>
        <w:rPr>
          <w:b/>
          <w:bCs/>
          <w:color w:val="212121"/>
          <w:sz w:val="23"/>
          <w:szCs w:val="23"/>
        </w:rPr>
        <w:tab/>
      </w:r>
      <w:r>
        <w:rPr>
          <w:b/>
          <w:bCs/>
          <w:color w:val="212121"/>
          <w:spacing w:val="-4"/>
          <w:sz w:val="23"/>
          <w:szCs w:val="23"/>
        </w:rPr>
        <w:t>ХХХХ</w:t>
      </w:r>
      <w:r>
        <w:rPr>
          <w:b/>
          <w:bCs/>
          <w:color w:val="212121"/>
          <w:sz w:val="23"/>
          <w:szCs w:val="23"/>
        </w:rPr>
        <w:tab/>
      </w:r>
      <w:r>
        <w:rPr>
          <w:b/>
          <w:bCs/>
          <w:color w:val="212121"/>
          <w:spacing w:val="-5"/>
          <w:sz w:val="23"/>
          <w:szCs w:val="23"/>
        </w:rPr>
        <w:t>ЗА</w:t>
      </w:r>
    </w:p>
    <w:p w:rsidR="00000000" w:rsidRDefault="00824047">
      <w:pPr>
        <w:pStyle w:val="a3"/>
        <w:kinsoku w:val="0"/>
        <w:overflowPunct w:val="0"/>
        <w:spacing w:line="264" w:lineRule="exact"/>
        <w:ind w:left="149"/>
        <w:jc w:val="both"/>
        <w:rPr>
          <w:b/>
          <w:bCs/>
          <w:color w:val="212121"/>
          <w:sz w:val="23"/>
          <w:szCs w:val="23"/>
        </w:rPr>
      </w:pPr>
      <w:r>
        <w:rPr>
          <w:b/>
          <w:bCs/>
          <w:color w:val="212121"/>
          <w:sz w:val="23"/>
          <w:szCs w:val="23"/>
          <w:u w:val="thick"/>
        </w:rPr>
        <w:t>«НАИМЕНОВАНИЕ</w:t>
      </w:r>
      <w:r>
        <w:rPr>
          <w:b/>
          <w:bCs/>
          <w:color w:val="212121"/>
          <w:spacing w:val="67"/>
          <w:w w:val="150"/>
          <w:sz w:val="23"/>
          <w:szCs w:val="23"/>
          <w:u w:val="thick"/>
        </w:rPr>
        <w:t xml:space="preserve"> </w:t>
      </w:r>
      <w:r>
        <w:rPr>
          <w:b/>
          <w:bCs/>
          <w:color w:val="212121"/>
          <w:sz w:val="23"/>
          <w:szCs w:val="23"/>
          <w:u w:val="thick"/>
        </w:rPr>
        <w:t>ПРЕДПРИЯТИЯ-</w:t>
      </w:r>
      <w:r>
        <w:rPr>
          <w:b/>
          <w:bCs/>
          <w:color w:val="212121"/>
          <w:spacing w:val="-2"/>
          <w:sz w:val="23"/>
          <w:szCs w:val="23"/>
          <w:u w:val="thick"/>
        </w:rPr>
        <w:t>КОНКУРСАНТА&gt;&gt;.</w:t>
      </w:r>
    </w:p>
    <w:p w:rsidR="00000000" w:rsidRDefault="00824047">
      <w:pPr>
        <w:pStyle w:val="a5"/>
        <w:numPr>
          <w:ilvl w:val="0"/>
          <w:numId w:val="1"/>
        </w:numPr>
        <w:tabs>
          <w:tab w:val="left" w:pos="1001"/>
        </w:tabs>
        <w:kinsoku w:val="0"/>
        <w:overflowPunct w:val="0"/>
        <w:spacing w:line="244" w:lineRule="auto"/>
        <w:ind w:left="151" w:right="778" w:firstLine="566"/>
        <w:rPr>
          <w:color w:val="333438"/>
        </w:rPr>
      </w:pPr>
      <w:r>
        <w:rPr>
          <w:color w:val="212121"/>
        </w:rPr>
        <w:t>Сумма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платежа</w:t>
      </w:r>
      <w:r>
        <w:rPr>
          <w:color w:val="42464F"/>
        </w:rPr>
        <w:t>,</w:t>
      </w:r>
      <w:r>
        <w:rPr>
          <w:color w:val="42464F"/>
          <w:spacing w:val="-8"/>
        </w:rPr>
        <w:t xml:space="preserve"> </w:t>
      </w:r>
      <w:r>
        <w:rPr>
          <w:color w:val="333438"/>
        </w:rPr>
        <w:t>указанная</w:t>
      </w:r>
      <w:r>
        <w:rPr>
          <w:color w:val="333438"/>
          <w:spacing w:val="23"/>
        </w:rPr>
        <w:t xml:space="preserve"> </w:t>
      </w:r>
      <w:r>
        <w:rPr>
          <w:color w:val="212121"/>
        </w:rPr>
        <w:t>в счете</w:t>
      </w:r>
      <w:r>
        <w:rPr>
          <w:color w:val="42464F"/>
        </w:rPr>
        <w:t>,</w:t>
      </w:r>
      <w:r>
        <w:rPr>
          <w:color w:val="42464F"/>
          <w:spacing w:val="-1"/>
        </w:rPr>
        <w:t xml:space="preserve"> </w:t>
      </w:r>
      <w:r>
        <w:rPr>
          <w:color w:val="333438"/>
        </w:rPr>
        <w:t xml:space="preserve">зависит </w:t>
      </w:r>
      <w:r>
        <w:rPr>
          <w:color w:val="212121"/>
        </w:rPr>
        <w:t>от</w:t>
      </w:r>
      <w:r>
        <w:rPr>
          <w:color w:val="212121"/>
          <w:spacing w:val="-9"/>
        </w:rPr>
        <w:t xml:space="preserve"> </w:t>
      </w:r>
      <w:r>
        <w:rPr>
          <w:color w:val="333438"/>
        </w:rPr>
        <w:t xml:space="preserve">количества </w:t>
      </w:r>
      <w:r>
        <w:rPr>
          <w:color w:val="212121"/>
        </w:rPr>
        <w:t xml:space="preserve">позиций номинированных </w:t>
      </w:r>
      <w:r>
        <w:rPr>
          <w:color w:val="333438"/>
        </w:rPr>
        <w:t>товаров</w:t>
      </w:r>
      <w:r>
        <w:rPr>
          <w:color w:val="333438"/>
        </w:rPr>
        <w:t xml:space="preserve">, </w:t>
      </w:r>
      <w:r>
        <w:rPr>
          <w:color w:val="212121"/>
        </w:rPr>
        <w:t>обо</w:t>
      </w:r>
      <w:r>
        <w:rPr>
          <w:color w:val="42464F"/>
        </w:rPr>
        <w:t>з</w:t>
      </w:r>
      <w:r>
        <w:rPr>
          <w:color w:val="212121"/>
        </w:rPr>
        <w:t xml:space="preserve">наченных </w:t>
      </w:r>
      <w:r>
        <w:rPr>
          <w:color w:val="333438"/>
        </w:rPr>
        <w:t xml:space="preserve">в информационном письме, </w:t>
      </w:r>
      <w:r>
        <w:rPr>
          <w:color w:val="212121"/>
        </w:rPr>
        <w:t xml:space="preserve">и </w:t>
      </w:r>
      <w:r>
        <w:rPr>
          <w:color w:val="333438"/>
        </w:rPr>
        <w:t>составляет:</w:t>
      </w:r>
    </w:p>
    <w:p w:rsidR="00000000" w:rsidRDefault="00824047">
      <w:pPr>
        <w:pStyle w:val="a3"/>
        <w:kinsoku w:val="0"/>
        <w:overflowPunct w:val="0"/>
        <w:spacing w:before="45" w:line="254" w:lineRule="auto"/>
        <w:ind w:left="145" w:firstLine="576"/>
        <w:rPr>
          <w:b/>
          <w:bCs/>
          <w:color w:val="212121"/>
          <w:spacing w:val="-2"/>
          <w:w w:val="105"/>
          <w:sz w:val="23"/>
          <w:szCs w:val="23"/>
        </w:rPr>
      </w:pPr>
      <w:r>
        <w:rPr>
          <w:b/>
          <w:bCs/>
          <w:color w:val="212121"/>
          <w:w w:val="105"/>
          <w:sz w:val="23"/>
          <w:szCs w:val="23"/>
        </w:rPr>
        <w:t>(20</w:t>
      </w:r>
      <w:r>
        <w:rPr>
          <w:b/>
          <w:bCs/>
          <w:color w:val="212121"/>
          <w:spacing w:val="36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790</w:t>
      </w:r>
      <w:r>
        <w:rPr>
          <w:b/>
          <w:bCs/>
          <w:color w:val="212121"/>
          <w:spacing w:val="40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руб.</w:t>
      </w:r>
      <w:r>
        <w:rPr>
          <w:b/>
          <w:bCs/>
          <w:color w:val="212121"/>
          <w:spacing w:val="40"/>
          <w:w w:val="105"/>
          <w:sz w:val="23"/>
          <w:szCs w:val="23"/>
        </w:rPr>
        <w:t xml:space="preserve"> </w:t>
      </w:r>
      <w:r>
        <w:rPr>
          <w:color w:val="333438"/>
          <w:w w:val="105"/>
          <w:sz w:val="21"/>
          <w:szCs w:val="21"/>
        </w:rPr>
        <w:t>х</w:t>
      </w:r>
      <w:r>
        <w:rPr>
          <w:color w:val="333438"/>
          <w:spacing w:val="66"/>
          <w:w w:val="105"/>
          <w:sz w:val="21"/>
          <w:szCs w:val="21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N)</w:t>
      </w:r>
      <w:r>
        <w:rPr>
          <w:b/>
          <w:bCs/>
          <w:color w:val="212121"/>
          <w:spacing w:val="28"/>
          <w:w w:val="105"/>
          <w:sz w:val="23"/>
          <w:szCs w:val="23"/>
        </w:rPr>
        <w:t xml:space="preserve"> </w:t>
      </w:r>
      <w:r>
        <w:rPr>
          <w:color w:val="0F0F0F"/>
          <w:w w:val="105"/>
          <w:sz w:val="23"/>
          <w:szCs w:val="23"/>
        </w:rPr>
        <w:t>-</w:t>
      </w:r>
      <w:r>
        <w:rPr>
          <w:color w:val="0F0F0F"/>
          <w:spacing w:val="80"/>
          <w:w w:val="150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для</w:t>
      </w:r>
      <w:r>
        <w:rPr>
          <w:b/>
          <w:bCs/>
          <w:color w:val="212121"/>
          <w:spacing w:val="30"/>
          <w:w w:val="105"/>
          <w:sz w:val="23"/>
          <w:szCs w:val="23"/>
        </w:rPr>
        <w:t xml:space="preserve"> </w:t>
      </w:r>
      <w:r>
        <w:rPr>
          <w:b/>
          <w:bCs/>
          <w:color w:val="333438"/>
          <w:w w:val="105"/>
          <w:sz w:val="23"/>
          <w:szCs w:val="23"/>
        </w:rPr>
        <w:t>всех</w:t>
      </w:r>
      <w:r>
        <w:rPr>
          <w:b/>
          <w:bCs/>
          <w:color w:val="333438"/>
          <w:spacing w:val="40"/>
          <w:w w:val="105"/>
          <w:sz w:val="23"/>
          <w:szCs w:val="23"/>
        </w:rPr>
        <w:t xml:space="preserve"> </w:t>
      </w:r>
      <w:r>
        <w:rPr>
          <w:b/>
          <w:bCs/>
          <w:color w:val="42464F"/>
          <w:w w:val="105"/>
          <w:sz w:val="23"/>
          <w:szCs w:val="23"/>
        </w:rPr>
        <w:t>това</w:t>
      </w:r>
      <w:r>
        <w:rPr>
          <w:b/>
          <w:bCs/>
          <w:color w:val="212121"/>
          <w:w w:val="105"/>
          <w:sz w:val="23"/>
          <w:szCs w:val="23"/>
        </w:rPr>
        <w:t>ров,</w:t>
      </w:r>
      <w:r>
        <w:rPr>
          <w:b/>
          <w:bCs/>
          <w:color w:val="212121"/>
          <w:spacing w:val="35"/>
          <w:w w:val="105"/>
          <w:sz w:val="23"/>
          <w:szCs w:val="23"/>
        </w:rPr>
        <w:t xml:space="preserve"> </w:t>
      </w:r>
      <w:r>
        <w:rPr>
          <w:b/>
          <w:bCs/>
          <w:color w:val="333438"/>
          <w:w w:val="105"/>
          <w:sz w:val="23"/>
          <w:szCs w:val="23"/>
        </w:rPr>
        <w:t>кроме</w:t>
      </w:r>
      <w:r>
        <w:rPr>
          <w:b/>
          <w:bCs/>
          <w:color w:val="333438"/>
          <w:spacing w:val="40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изделий</w:t>
      </w:r>
      <w:r>
        <w:rPr>
          <w:b/>
          <w:bCs/>
          <w:color w:val="212121"/>
          <w:spacing w:val="40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народных</w:t>
      </w:r>
      <w:r>
        <w:rPr>
          <w:b/>
          <w:bCs/>
          <w:color w:val="212121"/>
          <w:spacing w:val="40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и</w:t>
      </w:r>
      <w:r>
        <w:rPr>
          <w:b/>
          <w:bCs/>
          <w:color w:val="212121"/>
          <w:spacing w:val="40"/>
          <w:w w:val="105"/>
          <w:sz w:val="23"/>
          <w:szCs w:val="23"/>
        </w:rPr>
        <w:t xml:space="preserve"> </w:t>
      </w:r>
      <w:r>
        <w:rPr>
          <w:b/>
          <w:bCs/>
          <w:color w:val="333438"/>
          <w:w w:val="105"/>
          <w:sz w:val="23"/>
          <w:szCs w:val="23"/>
        </w:rPr>
        <w:t xml:space="preserve">художественных </w:t>
      </w:r>
      <w:r>
        <w:rPr>
          <w:b/>
          <w:bCs/>
          <w:color w:val="212121"/>
          <w:spacing w:val="-2"/>
          <w:w w:val="105"/>
          <w:sz w:val="23"/>
          <w:szCs w:val="23"/>
        </w:rPr>
        <w:t>промыслов</w:t>
      </w:r>
    </w:p>
    <w:p w:rsidR="00000000" w:rsidRDefault="00824047">
      <w:pPr>
        <w:pStyle w:val="a3"/>
        <w:kinsoku w:val="0"/>
        <w:overflowPunct w:val="0"/>
        <w:spacing w:before="23"/>
        <w:ind w:left="721"/>
        <w:rPr>
          <w:b/>
          <w:bCs/>
          <w:color w:val="212121"/>
          <w:spacing w:val="-2"/>
          <w:w w:val="105"/>
          <w:sz w:val="23"/>
          <w:szCs w:val="23"/>
        </w:rPr>
      </w:pPr>
      <w:r>
        <w:rPr>
          <w:b/>
          <w:bCs/>
          <w:color w:val="212121"/>
          <w:w w:val="105"/>
          <w:sz w:val="23"/>
          <w:szCs w:val="23"/>
        </w:rPr>
        <w:t>(9</w:t>
      </w:r>
      <w:r>
        <w:rPr>
          <w:b/>
          <w:bCs/>
          <w:color w:val="212121"/>
          <w:spacing w:val="-24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912</w:t>
      </w:r>
      <w:r>
        <w:rPr>
          <w:b/>
          <w:bCs/>
          <w:color w:val="212121"/>
          <w:spacing w:val="-11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руб</w:t>
      </w:r>
      <w:r>
        <w:rPr>
          <w:b/>
          <w:bCs/>
          <w:color w:val="42464F"/>
          <w:w w:val="105"/>
          <w:sz w:val="23"/>
          <w:szCs w:val="23"/>
        </w:rPr>
        <w:t>.</w:t>
      </w:r>
      <w:r>
        <w:rPr>
          <w:b/>
          <w:bCs/>
          <w:color w:val="42464F"/>
          <w:spacing w:val="6"/>
          <w:w w:val="105"/>
          <w:sz w:val="23"/>
          <w:szCs w:val="23"/>
        </w:rPr>
        <w:t xml:space="preserve"> </w:t>
      </w:r>
      <w:r>
        <w:rPr>
          <w:color w:val="333438"/>
          <w:w w:val="105"/>
          <w:sz w:val="21"/>
          <w:szCs w:val="21"/>
        </w:rPr>
        <w:t>х</w:t>
      </w:r>
      <w:r>
        <w:rPr>
          <w:color w:val="333438"/>
          <w:spacing w:val="8"/>
          <w:w w:val="105"/>
          <w:sz w:val="21"/>
          <w:szCs w:val="21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N)</w:t>
      </w:r>
      <w:r>
        <w:rPr>
          <w:b/>
          <w:bCs/>
          <w:color w:val="212121"/>
          <w:spacing w:val="-31"/>
          <w:w w:val="105"/>
          <w:sz w:val="23"/>
          <w:szCs w:val="23"/>
        </w:rPr>
        <w:t xml:space="preserve"> </w:t>
      </w:r>
      <w:r>
        <w:rPr>
          <w:color w:val="0F0F0F"/>
          <w:w w:val="105"/>
          <w:sz w:val="23"/>
          <w:szCs w:val="23"/>
        </w:rPr>
        <w:t>-</w:t>
      </w:r>
      <w:r>
        <w:rPr>
          <w:color w:val="0F0F0F"/>
          <w:spacing w:val="50"/>
          <w:w w:val="105"/>
          <w:sz w:val="23"/>
          <w:szCs w:val="23"/>
        </w:rPr>
        <w:t xml:space="preserve"> </w:t>
      </w:r>
      <w:r>
        <w:rPr>
          <w:b/>
          <w:bCs/>
          <w:color w:val="333438"/>
          <w:w w:val="105"/>
          <w:sz w:val="23"/>
          <w:szCs w:val="23"/>
        </w:rPr>
        <w:t>для</w:t>
      </w:r>
      <w:r>
        <w:rPr>
          <w:b/>
          <w:bCs/>
          <w:color w:val="333438"/>
          <w:spacing w:val="-20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изделий</w:t>
      </w:r>
      <w:r>
        <w:rPr>
          <w:b/>
          <w:bCs/>
          <w:color w:val="212121"/>
          <w:spacing w:val="-9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народных</w:t>
      </w:r>
      <w:r>
        <w:rPr>
          <w:b/>
          <w:bCs/>
          <w:color w:val="212121"/>
          <w:spacing w:val="-3"/>
          <w:w w:val="105"/>
          <w:sz w:val="23"/>
          <w:szCs w:val="23"/>
        </w:rPr>
        <w:t xml:space="preserve"> </w:t>
      </w:r>
      <w:r>
        <w:rPr>
          <w:b/>
          <w:bCs/>
          <w:color w:val="212121"/>
          <w:w w:val="105"/>
          <w:sz w:val="23"/>
          <w:szCs w:val="23"/>
        </w:rPr>
        <w:t>и художественных</w:t>
      </w:r>
      <w:r>
        <w:rPr>
          <w:b/>
          <w:bCs/>
          <w:color w:val="212121"/>
          <w:spacing w:val="-14"/>
          <w:w w:val="105"/>
          <w:sz w:val="23"/>
          <w:szCs w:val="23"/>
        </w:rPr>
        <w:t xml:space="preserve"> </w:t>
      </w:r>
      <w:r>
        <w:rPr>
          <w:b/>
          <w:bCs/>
          <w:color w:val="212121"/>
          <w:spacing w:val="-2"/>
          <w:w w:val="105"/>
          <w:sz w:val="23"/>
          <w:szCs w:val="23"/>
        </w:rPr>
        <w:t>промыслов</w:t>
      </w:r>
    </w:p>
    <w:p w:rsidR="00000000" w:rsidRDefault="00824047">
      <w:pPr>
        <w:pStyle w:val="a3"/>
        <w:kinsoku w:val="0"/>
        <w:overflowPunct w:val="0"/>
        <w:spacing w:before="58"/>
        <w:ind w:left="726"/>
        <w:rPr>
          <w:color w:val="212121"/>
          <w:spacing w:val="-2"/>
        </w:rPr>
      </w:pPr>
      <w:r>
        <w:rPr>
          <w:color w:val="212121"/>
        </w:rPr>
        <w:t>где</w:t>
      </w:r>
      <w:r>
        <w:rPr>
          <w:color w:val="212121"/>
          <w:spacing w:val="-15"/>
        </w:rPr>
        <w:t xml:space="preserve"> </w:t>
      </w:r>
      <w:r>
        <w:rPr>
          <w:b/>
          <w:bCs/>
          <w:color w:val="333438"/>
          <w:sz w:val="23"/>
          <w:szCs w:val="23"/>
        </w:rPr>
        <w:t>N</w:t>
      </w:r>
      <w:r>
        <w:rPr>
          <w:b/>
          <w:bCs/>
          <w:color w:val="333438"/>
          <w:spacing w:val="-6"/>
          <w:sz w:val="23"/>
          <w:szCs w:val="23"/>
        </w:rPr>
        <w:t xml:space="preserve"> </w:t>
      </w:r>
      <w:r>
        <w:rPr>
          <w:color w:val="333438"/>
          <w:sz w:val="23"/>
          <w:szCs w:val="23"/>
        </w:rPr>
        <w:t>-</w:t>
      </w:r>
      <w:r>
        <w:rPr>
          <w:color w:val="333438"/>
          <w:spacing w:val="53"/>
          <w:sz w:val="23"/>
          <w:szCs w:val="23"/>
        </w:rPr>
        <w:t xml:space="preserve"> </w:t>
      </w:r>
      <w:r>
        <w:rPr>
          <w:color w:val="212121"/>
        </w:rPr>
        <w:t>количество</w:t>
      </w:r>
      <w:r>
        <w:rPr>
          <w:color w:val="212121"/>
          <w:spacing w:val="7"/>
        </w:rPr>
        <w:t xml:space="preserve"> </w:t>
      </w:r>
      <w:r>
        <w:rPr>
          <w:color w:val="333438"/>
        </w:rPr>
        <w:t>товаров</w:t>
      </w:r>
      <w:r>
        <w:rPr>
          <w:color w:val="333438"/>
          <w:spacing w:val="-3"/>
        </w:rPr>
        <w:t xml:space="preserve"> </w:t>
      </w:r>
      <w:r>
        <w:rPr>
          <w:color w:val="212121"/>
          <w:spacing w:val="-2"/>
        </w:rPr>
        <w:t>(услуг)</w:t>
      </w:r>
    </w:p>
    <w:p w:rsidR="00000000" w:rsidRDefault="00824047">
      <w:pPr>
        <w:pStyle w:val="a3"/>
        <w:kinsoku w:val="0"/>
        <w:overflowPunct w:val="0"/>
        <w:rPr>
          <w:sz w:val="20"/>
          <w:szCs w:val="20"/>
        </w:rPr>
      </w:pPr>
    </w:p>
    <w:p w:rsidR="00000000" w:rsidRDefault="00824047">
      <w:pPr>
        <w:pStyle w:val="a3"/>
        <w:kinsoku w:val="0"/>
        <w:overflowPunct w:val="0"/>
        <w:spacing w:before="207"/>
        <w:rPr>
          <w:sz w:val="20"/>
          <w:szCs w:val="20"/>
        </w:rPr>
      </w:pPr>
      <w:r>
        <w:rPr>
          <w:noProof/>
        </w:rPr>
        <w:pict>
          <v:shape id="_x0000_s1035" style="position:absolute;margin-left:54.85pt;margin-top:23.05pt;width:502.7pt;height:.05pt;z-index:251659264;mso-wrap-distance-left:0;mso-wrap-distance-right:0;mso-position-horizontal-relative:page;mso-position-vertical-relative:text" coordsize="10054,1" o:allowincell="f" path="m,hhl10053,e" filled="f" strokeweight=".25442mm">
            <v:path arrowok="t"/>
            <w10:wrap type="topAndBottom" anchorx="page"/>
          </v:shape>
        </w:pict>
      </w:r>
    </w:p>
    <w:p w:rsidR="00000000" w:rsidRDefault="00824047">
      <w:pPr>
        <w:pStyle w:val="a3"/>
        <w:kinsoku w:val="0"/>
        <w:overflowPunct w:val="0"/>
        <w:spacing w:before="15"/>
        <w:ind w:right="383"/>
        <w:jc w:val="right"/>
        <w:rPr>
          <w:color w:val="212121"/>
          <w:spacing w:val="-10"/>
          <w:sz w:val="20"/>
          <w:szCs w:val="20"/>
        </w:rPr>
      </w:pPr>
      <w:r>
        <w:rPr>
          <w:color w:val="212121"/>
          <w:spacing w:val="-10"/>
          <w:sz w:val="20"/>
          <w:szCs w:val="20"/>
        </w:rPr>
        <w:t>2</w:t>
      </w:r>
    </w:p>
    <w:sectPr w:rsidR="00000000">
      <w:pgSz w:w="11920" w:h="16840"/>
      <w:pgMar w:top="1200" w:right="440" w:bottom="280" w:left="980" w:header="454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824047" w:rsidP="00B05878">
      <w:r>
        <w:separator/>
      </w:r>
    </w:p>
  </w:endnote>
  <w:endnote w:type="continuationSeparator" w:id="0">
    <w:p w:rsidR="00000000" w:rsidRDefault="00824047" w:rsidP="00B05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24047" w:rsidP="00B05878">
      <w:r>
        <w:separator/>
      </w:r>
    </w:p>
  </w:footnote>
  <w:footnote w:type="continuationSeparator" w:id="0">
    <w:p w:rsidR="00000000" w:rsidRDefault="00824047" w:rsidP="00B058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24047">
    <w:pPr>
      <w:pStyle w:val="a3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w:pict>
        <v:shape id="_x0000_s2049" style="position:absolute;margin-left:55.9pt;margin-top:47.2pt;width:502.7pt;height:.05pt;z-index:-251656192;mso-position-horizontal-relative:page;mso-position-vertical-relative:page" coordsize="10054,1" o:allowincell="f" path="m,hhl10053,e" filled="f" strokeweight=".25442mm">
          <v:path arrowok="t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8.05pt;margin-top:21.7pt;width:289.15pt;height:25.55pt;z-index:-251655168;mso-position-horizontal-relative:page;mso-position-vertical-relative:page" o:allowincell="f" filled="f" stroked="f">
          <v:textbox inset="0,0,0,0">
            <w:txbxContent>
              <w:p w:rsidR="00000000" w:rsidRDefault="00824047">
                <w:pPr>
                  <w:pStyle w:val="a3"/>
                  <w:kinsoku w:val="0"/>
                  <w:overflowPunct w:val="0"/>
                  <w:spacing w:before="13" w:line="237" w:lineRule="auto"/>
                  <w:ind w:left="20" w:right="18" w:firstLine="3929"/>
                  <w:rPr>
                    <w:color w:val="212121"/>
                    <w:spacing w:val="-6"/>
                    <w:sz w:val="21"/>
                    <w:szCs w:val="21"/>
                  </w:rPr>
                </w:pPr>
                <w:r>
                  <w:rPr>
                    <w:color w:val="212121"/>
                    <w:spacing w:val="-6"/>
                    <w:sz w:val="21"/>
                    <w:szCs w:val="21"/>
                  </w:rPr>
                  <w:t>Финансовые</w:t>
                </w:r>
                <w:r>
                  <w:rPr>
                    <w:color w:val="212121"/>
                    <w:spacing w:val="-8"/>
                    <w:sz w:val="21"/>
                    <w:szCs w:val="21"/>
                  </w:rPr>
                  <w:t xml:space="preserve"> </w:t>
                </w:r>
                <w:r>
                  <w:rPr>
                    <w:color w:val="212121"/>
                    <w:spacing w:val="-6"/>
                    <w:sz w:val="21"/>
                    <w:szCs w:val="21"/>
                  </w:rPr>
                  <w:t>условия Всероссийский</w:t>
                </w:r>
                <w:r>
                  <w:rPr>
                    <w:color w:val="212121"/>
                    <w:spacing w:val="14"/>
                    <w:sz w:val="21"/>
                    <w:szCs w:val="21"/>
                  </w:rPr>
                  <w:t xml:space="preserve"> </w:t>
                </w:r>
                <w:r>
                  <w:rPr>
                    <w:color w:val="212121"/>
                    <w:spacing w:val="-6"/>
                    <w:sz w:val="21"/>
                    <w:szCs w:val="21"/>
                  </w:rPr>
                  <w:t>конкурс</w:t>
                </w:r>
                <w:r>
                  <w:rPr>
                    <w:color w:val="212121"/>
                    <w:spacing w:val="-2"/>
                    <w:sz w:val="21"/>
                    <w:szCs w:val="21"/>
                  </w:rPr>
                  <w:t xml:space="preserve"> </w:t>
                </w:r>
                <w:r>
                  <w:rPr>
                    <w:color w:val="212121"/>
                    <w:spacing w:val="-6"/>
                    <w:sz w:val="21"/>
                    <w:szCs w:val="21"/>
                  </w:rPr>
                  <w:t>Программы</w:t>
                </w:r>
                <w:r>
                  <w:rPr>
                    <w:color w:val="212121"/>
                    <w:sz w:val="21"/>
                    <w:szCs w:val="21"/>
                  </w:rPr>
                  <w:t xml:space="preserve"> </w:t>
                </w:r>
                <w:r>
                  <w:rPr>
                    <w:color w:val="212121"/>
                    <w:spacing w:val="-6"/>
                    <w:sz w:val="21"/>
                    <w:szCs w:val="21"/>
                  </w:rPr>
                  <w:t>«100</w:t>
                </w:r>
                <w:r>
                  <w:rPr>
                    <w:color w:val="212121"/>
                    <w:spacing w:val="-8"/>
                    <w:sz w:val="21"/>
                    <w:szCs w:val="21"/>
                  </w:rPr>
                  <w:t xml:space="preserve"> </w:t>
                </w:r>
                <w:r>
                  <w:rPr>
                    <w:color w:val="212121"/>
                    <w:spacing w:val="-6"/>
                    <w:sz w:val="21"/>
                    <w:szCs w:val="21"/>
                  </w:rPr>
                  <w:t>лучших</w:t>
                </w:r>
                <w:r>
                  <w:rPr>
                    <w:color w:val="212121"/>
                    <w:spacing w:val="3"/>
                    <w:sz w:val="21"/>
                    <w:szCs w:val="21"/>
                  </w:rPr>
                  <w:t xml:space="preserve"> </w:t>
                </w:r>
                <w:r>
                  <w:rPr>
                    <w:color w:val="212121"/>
                    <w:spacing w:val="-6"/>
                    <w:sz w:val="21"/>
                    <w:szCs w:val="21"/>
                  </w:rPr>
                  <w:t>товаров</w:t>
                </w:r>
                <w:r>
                  <w:rPr>
                    <w:color w:val="212121"/>
                    <w:spacing w:val="4"/>
                    <w:sz w:val="21"/>
                    <w:szCs w:val="21"/>
                  </w:rPr>
                  <w:t xml:space="preserve"> </w:t>
                </w:r>
                <w:r>
                  <w:rPr>
                    <w:color w:val="212121"/>
                    <w:spacing w:val="-6"/>
                    <w:sz w:val="21"/>
                    <w:szCs w:val="21"/>
                  </w:rPr>
                  <w:t>России»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left="146" w:hanging="534"/>
      </w:pPr>
    </w:lvl>
    <w:lvl w:ilvl="1">
      <w:start w:val="1"/>
      <w:numFmt w:val="decimal"/>
      <w:lvlText w:val="%1.%2."/>
      <w:lvlJc w:val="left"/>
      <w:pPr>
        <w:ind w:left="146" w:hanging="534"/>
      </w:pPr>
      <w:rPr>
        <w:spacing w:val="0"/>
        <w:w w:val="103"/>
      </w:rPr>
    </w:lvl>
    <w:lvl w:ilvl="2">
      <w:numFmt w:val="bullet"/>
      <w:lvlText w:val="•"/>
      <w:lvlJc w:val="left"/>
      <w:pPr>
        <w:ind w:left="2212" w:hanging="534"/>
      </w:pPr>
    </w:lvl>
    <w:lvl w:ilvl="3">
      <w:numFmt w:val="bullet"/>
      <w:lvlText w:val="•"/>
      <w:lvlJc w:val="left"/>
      <w:pPr>
        <w:ind w:left="3248" w:hanging="534"/>
      </w:pPr>
    </w:lvl>
    <w:lvl w:ilvl="4">
      <w:numFmt w:val="bullet"/>
      <w:lvlText w:val="•"/>
      <w:lvlJc w:val="left"/>
      <w:pPr>
        <w:ind w:left="4284" w:hanging="534"/>
      </w:pPr>
    </w:lvl>
    <w:lvl w:ilvl="5">
      <w:numFmt w:val="bullet"/>
      <w:lvlText w:val="•"/>
      <w:lvlJc w:val="left"/>
      <w:pPr>
        <w:ind w:left="5320" w:hanging="534"/>
      </w:pPr>
    </w:lvl>
    <w:lvl w:ilvl="6">
      <w:numFmt w:val="bullet"/>
      <w:lvlText w:val="•"/>
      <w:lvlJc w:val="left"/>
      <w:pPr>
        <w:ind w:left="6356" w:hanging="534"/>
      </w:pPr>
    </w:lvl>
    <w:lvl w:ilvl="7">
      <w:numFmt w:val="bullet"/>
      <w:lvlText w:val="•"/>
      <w:lvlJc w:val="left"/>
      <w:pPr>
        <w:ind w:left="7392" w:hanging="534"/>
      </w:pPr>
    </w:lvl>
    <w:lvl w:ilvl="8">
      <w:numFmt w:val="bullet"/>
      <w:lvlText w:val="•"/>
      <w:lvlJc w:val="left"/>
      <w:pPr>
        <w:ind w:left="8428" w:hanging="534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39" w:hanging="544"/>
      </w:pPr>
    </w:lvl>
    <w:lvl w:ilvl="1">
      <w:start w:val="5"/>
      <w:numFmt w:val="decimal"/>
      <w:lvlText w:val="%1.%2."/>
      <w:lvlJc w:val="left"/>
      <w:pPr>
        <w:ind w:left="139" w:hanging="544"/>
      </w:pPr>
      <w:rPr>
        <w:spacing w:val="0"/>
        <w:w w:val="103"/>
      </w:rPr>
    </w:lvl>
    <w:lvl w:ilvl="2">
      <w:numFmt w:val="bullet"/>
      <w:lvlText w:val="•"/>
      <w:lvlJc w:val="left"/>
      <w:pPr>
        <w:ind w:left="2212" w:hanging="544"/>
      </w:pPr>
    </w:lvl>
    <w:lvl w:ilvl="3">
      <w:numFmt w:val="bullet"/>
      <w:lvlText w:val="•"/>
      <w:lvlJc w:val="left"/>
      <w:pPr>
        <w:ind w:left="3248" w:hanging="544"/>
      </w:pPr>
    </w:lvl>
    <w:lvl w:ilvl="4">
      <w:numFmt w:val="bullet"/>
      <w:lvlText w:val="•"/>
      <w:lvlJc w:val="left"/>
      <w:pPr>
        <w:ind w:left="4284" w:hanging="544"/>
      </w:pPr>
    </w:lvl>
    <w:lvl w:ilvl="5">
      <w:numFmt w:val="bullet"/>
      <w:lvlText w:val="•"/>
      <w:lvlJc w:val="left"/>
      <w:pPr>
        <w:ind w:left="5320" w:hanging="544"/>
      </w:pPr>
    </w:lvl>
    <w:lvl w:ilvl="6">
      <w:numFmt w:val="bullet"/>
      <w:lvlText w:val="•"/>
      <w:lvlJc w:val="left"/>
      <w:pPr>
        <w:ind w:left="6356" w:hanging="544"/>
      </w:pPr>
    </w:lvl>
    <w:lvl w:ilvl="7">
      <w:numFmt w:val="bullet"/>
      <w:lvlText w:val="•"/>
      <w:lvlJc w:val="left"/>
      <w:pPr>
        <w:ind w:left="7392" w:hanging="544"/>
      </w:pPr>
    </w:lvl>
    <w:lvl w:ilvl="8">
      <w:numFmt w:val="bullet"/>
      <w:lvlText w:val="•"/>
      <w:lvlJc w:val="left"/>
      <w:pPr>
        <w:ind w:left="8428" w:hanging="544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47" w:hanging="284"/>
      </w:pPr>
      <w:rPr>
        <w:rFonts w:ascii="Times New Roman" w:hAnsi="Times New Roman" w:cs="Times New Roman"/>
        <w:b w:val="0"/>
        <w:bCs w:val="0"/>
        <w:i w:val="0"/>
        <w:iCs w:val="0"/>
        <w:color w:val="212121"/>
        <w:spacing w:val="0"/>
        <w:w w:val="105"/>
        <w:sz w:val="24"/>
        <w:szCs w:val="24"/>
      </w:rPr>
    </w:lvl>
    <w:lvl w:ilvl="1">
      <w:numFmt w:val="bullet"/>
      <w:lvlText w:val="•"/>
      <w:lvlJc w:val="left"/>
      <w:pPr>
        <w:ind w:left="1176" w:hanging="284"/>
      </w:pPr>
    </w:lvl>
    <w:lvl w:ilvl="2">
      <w:numFmt w:val="bullet"/>
      <w:lvlText w:val="•"/>
      <w:lvlJc w:val="left"/>
      <w:pPr>
        <w:ind w:left="2212" w:hanging="284"/>
      </w:pPr>
    </w:lvl>
    <w:lvl w:ilvl="3">
      <w:numFmt w:val="bullet"/>
      <w:lvlText w:val="•"/>
      <w:lvlJc w:val="left"/>
      <w:pPr>
        <w:ind w:left="3248" w:hanging="284"/>
      </w:pPr>
    </w:lvl>
    <w:lvl w:ilvl="4">
      <w:numFmt w:val="bullet"/>
      <w:lvlText w:val="•"/>
      <w:lvlJc w:val="left"/>
      <w:pPr>
        <w:ind w:left="4284" w:hanging="284"/>
      </w:pPr>
    </w:lvl>
    <w:lvl w:ilvl="5">
      <w:numFmt w:val="bullet"/>
      <w:lvlText w:val="•"/>
      <w:lvlJc w:val="left"/>
      <w:pPr>
        <w:ind w:left="5320" w:hanging="284"/>
      </w:pPr>
    </w:lvl>
    <w:lvl w:ilvl="6">
      <w:numFmt w:val="bullet"/>
      <w:lvlText w:val="•"/>
      <w:lvlJc w:val="left"/>
      <w:pPr>
        <w:ind w:left="6356" w:hanging="284"/>
      </w:pPr>
    </w:lvl>
    <w:lvl w:ilvl="7">
      <w:numFmt w:val="bullet"/>
      <w:lvlText w:val="•"/>
      <w:lvlJc w:val="left"/>
      <w:pPr>
        <w:ind w:left="7392" w:hanging="284"/>
      </w:pPr>
    </w:lvl>
    <w:lvl w:ilvl="8">
      <w:numFmt w:val="bullet"/>
      <w:lvlText w:val="•"/>
      <w:lvlJc w:val="left"/>
      <w:pPr>
        <w:ind w:left="8428" w:hanging="2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</w:compat>
  <w:rsids>
    <w:rsidRoot w:val="00E74298"/>
    <w:rsid w:val="00824047"/>
    <w:rsid w:val="00E74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pPr>
      <w:spacing w:before="44"/>
      <w:ind w:left="137" w:firstLine="576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BEST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OObest.ru/content/costav-paketa-osnovnyh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lOObest.ru/content/costav-paketa-osnovnyh-organizacionnyh-i-metodicheskih-dok%D1%88nentov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3886</Characters>
  <Application>Microsoft Office Word</Application>
  <DocSecurity>0</DocSecurity>
  <Lines>32</Lines>
  <Paragraphs>9</Paragraphs>
  <ScaleCrop>false</ScaleCrop>
  <Company/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ozhigalova</dc:creator>
  <cp:lastModifiedBy>ozhigalova</cp:lastModifiedBy>
  <cp:revision>2</cp:revision>
  <dcterms:created xsi:type="dcterms:W3CDTF">2025-02-12T05:31:00Z</dcterms:created>
  <dcterms:modified xsi:type="dcterms:W3CDTF">2025-02-12T05:31:00Z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HP Scan</vt:lpwstr>
  </property>
  <property fmtid="{D5CDD505-2E9C-101B-9397-08002B2CF9AE}" pid="3" name="Producer">
    <vt:lpwstr>HP Scan Extended Application</vt:lpwstr>
  </property>
</Properties>
</file>